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923672" w:rsidRPr="00E45CDD" w14:paraId="007A5C56" w14:textId="77777777" w:rsidTr="00506CC6">
        <w:trPr>
          <w:trHeight w:val="3740"/>
        </w:trPr>
        <w:tc>
          <w:tcPr>
            <w:tcW w:w="9811" w:type="dxa"/>
          </w:tcPr>
          <w:p w14:paraId="42601F0D" w14:textId="77777777" w:rsidR="00923672" w:rsidRPr="00E45CDD" w:rsidRDefault="00923672" w:rsidP="00DB4CCE">
            <w:pPr>
              <w:pStyle w:val="Heading2"/>
              <w:ind w:right="90"/>
              <w:jc w:val="both"/>
              <w:rPr>
                <w:rFonts w:ascii="Book Antiqua" w:hAnsi="Book Antiqua" w:cstheme="minorHAnsi"/>
                <w:b w:val="0"/>
                <w:bCs w:val="0"/>
                <w:sz w:val="22"/>
                <w:szCs w:val="22"/>
              </w:rPr>
            </w:pPr>
            <w:r w:rsidRPr="00E45CDD">
              <w:rPr>
                <w:rFonts w:ascii="Book Antiqua" w:hAnsi="Book Antiqua" w:cstheme="minorHAnsi"/>
                <w:sz w:val="22"/>
                <w:szCs w:val="22"/>
              </w:rPr>
              <w:t>QUALIFICATION OF THE BIDDER</w:t>
            </w:r>
          </w:p>
          <w:p w14:paraId="7C941C25" w14:textId="77777777" w:rsidR="00923672" w:rsidRPr="00E45CDD" w:rsidRDefault="00923672" w:rsidP="00DB4CCE">
            <w:pPr>
              <w:rPr>
                <w:rFonts w:ascii="Book Antiqua" w:hAnsi="Book Antiqua" w:cstheme="minorHAnsi"/>
                <w:bCs/>
                <w:sz w:val="22"/>
                <w:szCs w:val="22"/>
              </w:rPr>
            </w:pPr>
          </w:p>
          <w:p w14:paraId="5908C342" w14:textId="00955E21" w:rsidR="00923672" w:rsidRPr="00E45CDD" w:rsidRDefault="00923672" w:rsidP="00DB4CCE">
            <w:pPr>
              <w:jc w:val="both"/>
              <w:rPr>
                <w:rFonts w:ascii="Book Antiqua" w:hAnsi="Book Antiqua" w:cstheme="minorHAnsi"/>
                <w:bCs/>
                <w:sz w:val="22"/>
                <w:szCs w:val="22"/>
                <w:lang w:val="en-IN"/>
              </w:rPr>
            </w:pPr>
            <w:r w:rsidRPr="00E45CDD">
              <w:rPr>
                <w:rFonts w:ascii="Book Antiqua" w:hAnsi="Book Antiqua" w:cstheme="minorHAnsi"/>
                <w:sz w:val="22"/>
                <w:szCs w:val="22"/>
              </w:rPr>
              <w:t xml:space="preserve">Qualification of bidder will be based on meeting the minimum pass/ fail criteria specified below regarding the Bidder’s Technical Experience,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requirement stipulated herein below for Erection Experience </w:t>
            </w:r>
            <w:r w:rsidRPr="00E45CDD">
              <w:rPr>
                <w:rFonts w:ascii="Book Antiqua" w:hAnsi="Book Antiqua" w:cstheme="minorHAnsi"/>
                <w:bCs/>
                <w:sz w:val="22"/>
                <w:szCs w:val="22"/>
                <w:lang w:val="en-IN"/>
              </w:rPr>
              <w:t>at Clause 1.2.</w:t>
            </w:r>
          </w:p>
          <w:p w14:paraId="403792B8" w14:textId="77777777" w:rsidR="00923672" w:rsidRPr="00E45CDD" w:rsidRDefault="00923672" w:rsidP="00DB4CCE">
            <w:pPr>
              <w:jc w:val="both"/>
              <w:rPr>
                <w:rFonts w:ascii="Book Antiqua" w:hAnsi="Book Antiqua" w:cstheme="minorHAnsi"/>
                <w:bCs/>
                <w:sz w:val="22"/>
                <w:szCs w:val="22"/>
                <w:lang w:val="en-IN"/>
              </w:rPr>
            </w:pPr>
          </w:p>
          <w:p w14:paraId="2F046B38" w14:textId="7315220B" w:rsidR="00923672" w:rsidRPr="00E45CDD" w:rsidRDefault="00923672" w:rsidP="00DB4CCE">
            <w:pPr>
              <w:jc w:val="both"/>
              <w:rPr>
                <w:rFonts w:ascii="Book Antiqua" w:hAnsi="Book Antiqua" w:cstheme="minorHAnsi"/>
                <w:bCs/>
                <w:sz w:val="22"/>
                <w:szCs w:val="22"/>
              </w:rPr>
            </w:pPr>
            <w:r w:rsidRPr="00E45CDD">
              <w:rPr>
                <w:rFonts w:ascii="Book Antiqua" w:hAnsi="Book Antiqua" w:cstheme="minorHAnsi"/>
                <w:sz w:val="22"/>
                <w:szCs w:val="22"/>
              </w:rPr>
              <w:t>The bid can be submitted by (i) A</w:t>
            </w:r>
            <w:r w:rsidRPr="00E45CDD">
              <w:rPr>
                <w:rFonts w:ascii="Book Antiqua" w:hAnsi="Book Antiqua" w:cstheme="minorHAnsi"/>
                <w:sz w:val="22"/>
                <w:szCs w:val="22"/>
                <w:lang w:val="en-IN"/>
              </w:rPr>
              <w:t xml:space="preserve"> </w:t>
            </w:r>
            <w:r w:rsidRPr="00E45CDD">
              <w:rPr>
                <w:rFonts w:ascii="Book Antiqua" w:hAnsi="Book Antiqua" w:cstheme="minorHAnsi"/>
                <w:sz w:val="22"/>
                <w:szCs w:val="22"/>
              </w:rPr>
              <w:t>Manufacturer meeting the specified requirements given under para 1.1(a)</w:t>
            </w:r>
            <w:r w:rsidRPr="00E45CDD">
              <w:rPr>
                <w:rFonts w:ascii="Book Antiqua" w:hAnsi="Book Antiqua" w:cstheme="minorHAnsi"/>
                <w:sz w:val="22"/>
                <w:szCs w:val="22"/>
                <w:lang w:val="en-IN"/>
              </w:rPr>
              <w:t>,</w:t>
            </w:r>
            <w:r w:rsidRPr="00E45CDD">
              <w:rPr>
                <w:rFonts w:ascii="Book Antiqua" w:hAnsi="Book Antiqua" w:cstheme="minorHAnsi"/>
                <w:sz w:val="22"/>
                <w:szCs w:val="22"/>
              </w:rPr>
              <w:t xml:space="preserve"> 1.1c) or 1.2 &amp; </w:t>
            </w:r>
            <w:r w:rsidRPr="00E45CDD">
              <w:rPr>
                <w:rFonts w:ascii="Book Antiqua" w:hAnsi="Book Antiqua" w:cstheme="minorHAnsi"/>
                <w:sz w:val="22"/>
                <w:szCs w:val="22"/>
                <w:lang w:val="en-IN"/>
              </w:rPr>
              <w:t>1.</w:t>
            </w:r>
            <w:r w:rsidRPr="00E45CDD">
              <w:rPr>
                <w:rFonts w:ascii="Book Antiqua" w:hAnsi="Book Antiqua" w:cstheme="minorHAnsi"/>
                <w:sz w:val="22"/>
                <w:szCs w:val="22"/>
              </w:rPr>
              <w:t xml:space="preserve">4 or (ii) </w:t>
            </w:r>
            <w:r w:rsidRPr="00E45CDD">
              <w:rPr>
                <w:rFonts w:ascii="Book Antiqua" w:hAnsi="Book Antiqua" w:cstheme="minorHAnsi"/>
                <w:sz w:val="22"/>
                <w:szCs w:val="22"/>
                <w:lang w:val="en-IN"/>
              </w:rPr>
              <w:t xml:space="preserve">An individual firm meeting the specified requirements given under para 1.3 &amp; 1.4, or (iii) </w:t>
            </w:r>
            <w:r w:rsidRPr="00E45CDD">
              <w:rPr>
                <w:rFonts w:ascii="Book Antiqua" w:hAnsi="Book Antiqua" w:cstheme="minorHAnsi"/>
                <w:sz w:val="22"/>
                <w:szCs w:val="22"/>
              </w:rPr>
              <w:t>Licensee of a Manufacturer</w:t>
            </w:r>
            <w:r w:rsidR="00E45CDD">
              <w:rPr>
                <w:rFonts w:ascii="Book Antiqua" w:hAnsi="Book Antiqua" w:cstheme="minorHAnsi"/>
                <w:sz w:val="22"/>
                <w:szCs w:val="22"/>
              </w:rPr>
              <w:t xml:space="preserve"> </w:t>
            </w:r>
            <w:r w:rsidRPr="00E45CDD">
              <w:rPr>
                <w:rFonts w:ascii="Book Antiqua" w:hAnsi="Book Antiqua" w:cstheme="minorHAnsi"/>
                <w:sz w:val="22"/>
                <w:szCs w:val="22"/>
              </w:rPr>
              <w:t>(Licensor),</w:t>
            </w:r>
            <w:r w:rsidRPr="00E45CDD">
              <w:rPr>
                <w:rFonts w:ascii="Book Antiqua" w:hAnsi="Book Antiqua" w:cstheme="minorHAnsi"/>
                <w:sz w:val="22"/>
                <w:szCs w:val="22"/>
                <w:lang w:val="en-IN"/>
              </w:rPr>
              <w:t xml:space="preserve"> meeting the specified requirements given under para 1.1(b) &amp; 1.4</w:t>
            </w:r>
            <w:r w:rsidRPr="00E45CDD">
              <w:rPr>
                <w:rFonts w:ascii="Book Antiqua" w:hAnsi="Book Antiqua" w:cstheme="minorHAnsi"/>
                <w:sz w:val="22"/>
                <w:szCs w:val="22"/>
              </w:rPr>
              <w:t xml:space="preserve"> or (iv) A Joint Venture of manufacturer &amp; Erector (Requirements specific to Joint Ventures are given under Para 1.</w:t>
            </w:r>
            <w:r w:rsidRPr="00E45CDD">
              <w:rPr>
                <w:rFonts w:ascii="Book Antiqua" w:hAnsi="Book Antiqua" w:cstheme="minorHAnsi"/>
                <w:sz w:val="22"/>
                <w:szCs w:val="22"/>
                <w:lang w:val="en-IN"/>
              </w:rPr>
              <w:t xml:space="preserve">5 </w:t>
            </w:r>
            <w:r w:rsidRPr="00E45CDD">
              <w:rPr>
                <w:rFonts w:ascii="Book Antiqua" w:hAnsi="Book Antiqua" w:cstheme="minorHAnsi"/>
                <w:sz w:val="22"/>
                <w:szCs w:val="22"/>
              </w:rPr>
              <w:t>below)</w:t>
            </w:r>
          </w:p>
          <w:p w14:paraId="57921D08" w14:textId="77777777" w:rsidR="00923672" w:rsidRPr="00E45CDD" w:rsidRDefault="00923672" w:rsidP="00DB4CCE">
            <w:pPr>
              <w:rPr>
                <w:rFonts w:ascii="Book Antiqua" w:hAnsi="Book Antiqua" w:cstheme="minorHAnsi"/>
                <w:sz w:val="22"/>
                <w:szCs w:val="22"/>
              </w:rPr>
            </w:pPr>
          </w:p>
          <w:p w14:paraId="1B70A602" w14:textId="77777777" w:rsidR="00923672" w:rsidRPr="00E45CDD" w:rsidRDefault="00923672" w:rsidP="00DB4CCE">
            <w:pPr>
              <w:jc w:val="both"/>
              <w:rPr>
                <w:rFonts w:ascii="Book Antiqua" w:hAnsi="Book Antiqua" w:cstheme="minorHAnsi"/>
                <w:sz w:val="22"/>
                <w:szCs w:val="22"/>
              </w:rPr>
            </w:pPr>
            <w:r w:rsidRPr="00E45CDD">
              <w:rPr>
                <w:rFonts w:ascii="Book Antiqua" w:hAnsi="Book Antiqua"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4B9D55FF" w14:textId="77777777" w:rsidR="00923672" w:rsidRPr="00E45CDD" w:rsidRDefault="00923672" w:rsidP="00DB4CCE">
            <w:pPr>
              <w:jc w:val="both"/>
              <w:rPr>
                <w:rFonts w:ascii="Book Antiqua" w:hAnsi="Book Antiqua" w:cstheme="minorHAnsi"/>
                <w:sz w:val="22"/>
                <w:szCs w:val="22"/>
              </w:rPr>
            </w:pPr>
          </w:p>
          <w:p w14:paraId="6DF8E51C" w14:textId="77777777" w:rsidR="00923672" w:rsidRPr="00E45CDD" w:rsidRDefault="00923672" w:rsidP="00DB4CCE">
            <w:pPr>
              <w:pStyle w:val="Heading2"/>
              <w:tabs>
                <w:tab w:val="left" w:pos="3120"/>
              </w:tabs>
              <w:ind w:right="90"/>
              <w:jc w:val="both"/>
              <w:rPr>
                <w:rFonts w:ascii="Book Antiqua" w:hAnsi="Book Antiqua" w:cs="Palatino Linotype"/>
                <w:b w:val="0"/>
                <w:bCs w:val="0"/>
                <w:sz w:val="22"/>
                <w:szCs w:val="22"/>
              </w:rPr>
            </w:pPr>
            <w:r w:rsidRPr="00E45CDD">
              <w:rPr>
                <w:rFonts w:ascii="Book Antiqua" w:hAnsi="Book Antiqua" w:cstheme="minorHAnsi"/>
                <w:b w:val="0"/>
                <w:bCs w:val="0"/>
                <w:sz w:val="22"/>
                <w:szCs w:val="22"/>
              </w:rPr>
              <w:t>POWERGRID reserves the right to waive minor deviations if they do not materially affect the capability of the Bidder to perform the contract.</w:t>
            </w:r>
          </w:p>
        </w:tc>
      </w:tr>
      <w:tr w:rsidR="00923672" w:rsidRPr="00E45CDD" w14:paraId="05831D9A" w14:textId="77777777" w:rsidTr="00506CC6">
        <w:trPr>
          <w:trHeight w:val="3740"/>
        </w:trPr>
        <w:tc>
          <w:tcPr>
            <w:tcW w:w="9811" w:type="dxa"/>
          </w:tcPr>
          <w:p w14:paraId="18127167" w14:textId="77777777" w:rsidR="00923672" w:rsidRPr="00E45CDD" w:rsidRDefault="00923672" w:rsidP="008B5333">
            <w:pPr>
              <w:pStyle w:val="BodyText"/>
              <w:ind w:right="90"/>
              <w:jc w:val="both"/>
              <w:rPr>
                <w:rFonts w:ascii="Book Antiqua" w:hAnsi="Book Antiqua"/>
                <w:sz w:val="22"/>
                <w:szCs w:val="22"/>
              </w:rPr>
            </w:pPr>
            <w:r w:rsidRPr="00E45CDD">
              <w:rPr>
                <w:rFonts w:ascii="Book Antiqua" w:hAnsi="Book Antiqua"/>
                <w:b/>
                <w:sz w:val="22"/>
                <w:szCs w:val="22"/>
              </w:rPr>
              <w:t>1.1</w:t>
            </w:r>
            <w:r w:rsidRPr="00E45CDD">
              <w:rPr>
                <w:rFonts w:ascii="Book Antiqua" w:hAnsi="Book Antiqua"/>
                <w:sz w:val="22"/>
                <w:szCs w:val="22"/>
              </w:rPr>
              <w:t xml:space="preserve">       </w:t>
            </w:r>
            <w:r w:rsidRPr="00E45CDD">
              <w:rPr>
                <w:rFonts w:ascii="Book Antiqua" w:hAnsi="Book Antiqua"/>
                <w:b/>
                <w:sz w:val="22"/>
                <w:szCs w:val="22"/>
              </w:rPr>
              <w:t>Technical   Experience</w:t>
            </w:r>
            <w:r w:rsidRPr="00E45CDD">
              <w:rPr>
                <w:rFonts w:ascii="Book Antiqua" w:hAnsi="Book Antiqua"/>
                <w:sz w:val="22"/>
                <w:szCs w:val="22"/>
              </w:rPr>
              <w:t xml:space="preserve">  </w:t>
            </w:r>
          </w:p>
          <w:p w14:paraId="16952ED9" w14:textId="77777777" w:rsidR="00923672" w:rsidRPr="00E45CDD" w:rsidRDefault="00923672" w:rsidP="00DB4CCE">
            <w:pPr>
              <w:pStyle w:val="BodyText"/>
              <w:ind w:left="72" w:right="90"/>
              <w:jc w:val="both"/>
              <w:rPr>
                <w:rFonts w:ascii="Book Antiqua" w:hAnsi="Book Antiqua"/>
                <w:sz w:val="22"/>
                <w:szCs w:val="22"/>
              </w:rPr>
            </w:pPr>
          </w:p>
          <w:p w14:paraId="7432F7AC" w14:textId="5A662E7C" w:rsidR="00923672" w:rsidRPr="00E45CDD" w:rsidRDefault="00923672" w:rsidP="008B5333">
            <w:pPr>
              <w:pStyle w:val="BodyText"/>
              <w:ind w:right="90"/>
              <w:jc w:val="both"/>
              <w:rPr>
                <w:rFonts w:ascii="Book Antiqua" w:hAnsi="Book Antiqua"/>
                <w:b/>
                <w:bCs/>
                <w:sz w:val="22"/>
                <w:szCs w:val="22"/>
              </w:rPr>
            </w:pPr>
            <w:r w:rsidRPr="00D83094">
              <w:rPr>
                <w:rFonts w:ascii="Book Antiqua" w:hAnsi="Book Antiqua"/>
                <w:b/>
                <w:bCs/>
                <w:sz w:val="22"/>
                <w:szCs w:val="22"/>
              </w:rPr>
              <w:t>1.1(a)</w:t>
            </w:r>
            <w:r w:rsidRPr="00E45CDD">
              <w:rPr>
                <w:rFonts w:ascii="Book Antiqua" w:hAnsi="Book Antiqua"/>
                <w:sz w:val="22"/>
                <w:szCs w:val="22"/>
              </w:rPr>
              <w:t xml:space="preserve"> </w:t>
            </w:r>
            <w:r w:rsidRPr="00E45CDD">
              <w:rPr>
                <w:rFonts w:ascii="Book Antiqua" w:hAnsi="Book Antiqua"/>
                <w:b/>
                <w:bCs/>
                <w:sz w:val="22"/>
                <w:szCs w:val="22"/>
              </w:rPr>
              <w:t xml:space="preserve">  </w:t>
            </w:r>
            <w:r w:rsidRPr="00E45CDD">
              <w:rPr>
                <w:rFonts w:ascii="Book Antiqua" w:hAnsi="Book Antiqua"/>
                <w:sz w:val="22"/>
                <w:szCs w:val="22"/>
              </w:rPr>
              <w:t xml:space="preserve">The Bidder should have manufactured, tested and supplied  at least one hundred (100) km of High temperature low sag (HTLS) conductor of same technology as that of the conductor being offered in this package having minimum </w:t>
            </w:r>
            <w:permStart w:id="1790141305" w:edGrp="everyone"/>
            <w:r w:rsidRPr="00E45CDD">
              <w:rPr>
                <w:rFonts w:ascii="Book Antiqua" w:hAnsi="Book Antiqua"/>
                <w:sz w:val="22"/>
                <w:szCs w:val="22"/>
              </w:rPr>
              <w:t>thirty (30) number of strands or 100  sq. mm. aluminum cross section area</w:t>
            </w:r>
            <w:permEnd w:id="1790141305"/>
            <w:r w:rsidRPr="00E45CDD">
              <w:rPr>
                <w:rFonts w:ascii="Book Antiqua" w:hAnsi="Book Antiqua"/>
                <w:sz w:val="22"/>
                <w:szCs w:val="22"/>
              </w:rPr>
              <w:t xml:space="preserve"> in last Seven(7)  years as on the originally scheduled date of bid opening i.e. </w:t>
            </w:r>
            <w:r w:rsidR="008B5333" w:rsidRPr="008B5333">
              <w:rPr>
                <w:rFonts w:ascii="Book Antiqua" w:hAnsi="Book Antiqua"/>
                <w:b/>
                <w:bCs/>
                <w:color w:val="FF0000"/>
                <w:sz w:val="22"/>
                <w:szCs w:val="22"/>
              </w:rPr>
              <w:t>06/02/2023</w:t>
            </w:r>
            <w:r w:rsidRPr="00E45CDD">
              <w:rPr>
                <w:rFonts w:ascii="Book Antiqua" w:hAnsi="Book Antiqua"/>
                <w:sz w:val="22"/>
                <w:szCs w:val="22"/>
              </w:rPr>
              <w:t xml:space="preserve"> and the same should have been in satisfactory operation</w:t>
            </w:r>
            <w:r w:rsidRPr="00E45CDD">
              <w:rPr>
                <w:rFonts w:ascii="Book Antiqua" w:hAnsi="Book Antiqua"/>
                <w:sz w:val="22"/>
                <w:szCs w:val="22"/>
                <w:vertAlign w:val="superscript"/>
              </w:rPr>
              <w:t>$</w:t>
            </w:r>
            <w:r w:rsidRPr="00E45CDD">
              <w:rPr>
                <w:rFonts w:ascii="Book Antiqua" w:hAnsi="Book Antiqua"/>
                <w:sz w:val="22"/>
                <w:szCs w:val="22"/>
              </w:rPr>
              <w:t xml:space="preserve"> for a period of at least one (1) year as on the originally scheduled date of bid opening mentioned above.</w:t>
            </w:r>
          </w:p>
          <w:p w14:paraId="62546E34" w14:textId="77777777" w:rsidR="00923672" w:rsidRPr="00E45CDD" w:rsidRDefault="00923672" w:rsidP="00DB4CCE">
            <w:pPr>
              <w:pStyle w:val="BodyText"/>
              <w:ind w:left="1080" w:right="288"/>
              <w:jc w:val="both"/>
              <w:rPr>
                <w:rFonts w:ascii="Book Antiqua" w:hAnsi="Book Antiqua"/>
                <w:b/>
                <w:bCs/>
                <w:sz w:val="22"/>
                <w:szCs w:val="22"/>
              </w:rPr>
            </w:pPr>
          </w:p>
          <w:p w14:paraId="493A28A3" w14:textId="77777777" w:rsidR="00923672" w:rsidRPr="00E45CDD" w:rsidRDefault="00923672" w:rsidP="008B5333">
            <w:pPr>
              <w:pStyle w:val="BodyText"/>
              <w:tabs>
                <w:tab w:val="left" w:pos="252"/>
              </w:tabs>
              <w:ind w:right="90"/>
              <w:jc w:val="both"/>
              <w:rPr>
                <w:rFonts w:ascii="Book Antiqua" w:hAnsi="Book Antiqua"/>
                <w:b/>
                <w:bCs/>
                <w:sz w:val="22"/>
                <w:szCs w:val="22"/>
              </w:rPr>
            </w:pPr>
            <w:r w:rsidRPr="00E45CDD">
              <w:rPr>
                <w:rFonts w:ascii="Book Antiqua" w:hAnsi="Book Antiqua"/>
                <w:sz w:val="22"/>
                <w:szCs w:val="22"/>
              </w:rPr>
              <w:t>$ Satisfactory operation means Certificate issued by the Employer certifying the operation without any adverse remark.</w:t>
            </w:r>
          </w:p>
          <w:p w14:paraId="5735CD2E" w14:textId="77777777" w:rsidR="00923672" w:rsidRPr="00E45CDD" w:rsidRDefault="00923672" w:rsidP="00DB4CCE">
            <w:pPr>
              <w:pStyle w:val="BodyText"/>
              <w:ind w:left="847" w:right="90" w:hanging="283"/>
              <w:jc w:val="both"/>
              <w:rPr>
                <w:rFonts w:ascii="Book Antiqua" w:hAnsi="Book Antiqua"/>
                <w:b/>
                <w:bCs/>
                <w:sz w:val="22"/>
                <w:szCs w:val="22"/>
              </w:rPr>
            </w:pPr>
          </w:p>
          <w:p w14:paraId="460D40FE" w14:textId="77777777" w:rsidR="00923672" w:rsidRPr="00E45CDD" w:rsidRDefault="00923672" w:rsidP="00DB4CCE">
            <w:pPr>
              <w:jc w:val="center"/>
              <w:rPr>
                <w:rFonts w:ascii="Book Antiqua" w:hAnsi="Book Antiqua" w:cstheme="minorHAnsi"/>
                <w:b/>
                <w:sz w:val="22"/>
                <w:szCs w:val="22"/>
              </w:rPr>
            </w:pPr>
            <w:r w:rsidRPr="00E45CDD">
              <w:rPr>
                <w:rFonts w:ascii="Book Antiqua" w:hAnsi="Book Antiqua"/>
                <w:b/>
                <w:sz w:val="22"/>
                <w:szCs w:val="22"/>
              </w:rPr>
              <w:t>OR</w:t>
            </w:r>
          </w:p>
        </w:tc>
      </w:tr>
      <w:tr w:rsidR="00923672" w:rsidRPr="00E45CDD" w14:paraId="4F5D6A40" w14:textId="77777777" w:rsidTr="00506CC6">
        <w:trPr>
          <w:trHeight w:val="1007"/>
        </w:trPr>
        <w:tc>
          <w:tcPr>
            <w:tcW w:w="9811" w:type="dxa"/>
          </w:tcPr>
          <w:p w14:paraId="55C2644E" w14:textId="7EC2CB30" w:rsidR="00923672" w:rsidRPr="00E45CDD" w:rsidRDefault="00923672" w:rsidP="002C16C8">
            <w:pPr>
              <w:pStyle w:val="BodyText"/>
              <w:ind w:right="90"/>
              <w:jc w:val="both"/>
              <w:rPr>
                <w:rFonts w:ascii="Book Antiqua" w:hAnsi="Book Antiqua"/>
                <w:b/>
                <w:bCs/>
                <w:sz w:val="22"/>
                <w:szCs w:val="22"/>
              </w:rPr>
            </w:pPr>
            <w:r w:rsidRPr="00D83094">
              <w:rPr>
                <w:rFonts w:ascii="Book Antiqua" w:hAnsi="Book Antiqua"/>
                <w:b/>
                <w:bCs/>
                <w:sz w:val="22"/>
                <w:szCs w:val="22"/>
              </w:rPr>
              <w:t>1.1(b)</w:t>
            </w:r>
            <w:r w:rsidRPr="00E45CDD">
              <w:rPr>
                <w:rFonts w:ascii="Book Antiqua" w:hAnsi="Book Antiqua"/>
                <w:sz w:val="22"/>
                <w:szCs w:val="22"/>
              </w:rPr>
              <w:t xml:space="preserve"> The Bidder, not meeting the qualification requirements stipulated at para 1.1(a) above, can also submit bid as a Licensee of a Licensor meeting the requirement stipulated at para 1.1(a), provided </w:t>
            </w:r>
            <w:proofErr w:type="gramStart"/>
            <w:r w:rsidRPr="00E45CDD">
              <w:rPr>
                <w:rFonts w:ascii="Book Antiqua" w:hAnsi="Book Antiqua"/>
                <w:sz w:val="22"/>
                <w:szCs w:val="22"/>
              </w:rPr>
              <w:t>that:-</w:t>
            </w:r>
            <w:proofErr w:type="gramEnd"/>
          </w:p>
          <w:p w14:paraId="1D8EDCC1" w14:textId="77777777" w:rsidR="00923672" w:rsidRPr="00E45CDD" w:rsidRDefault="00923672" w:rsidP="00DB4CCE">
            <w:pPr>
              <w:pStyle w:val="BodyText"/>
              <w:ind w:left="630" w:right="90"/>
              <w:jc w:val="both"/>
              <w:rPr>
                <w:rFonts w:ascii="Book Antiqua" w:hAnsi="Book Antiqua"/>
                <w:b/>
                <w:bCs/>
                <w:sz w:val="22"/>
                <w:szCs w:val="22"/>
              </w:rPr>
            </w:pPr>
          </w:p>
          <w:p w14:paraId="0CB7987B" w14:textId="77777777" w:rsidR="00923672" w:rsidRPr="00E45CDD" w:rsidRDefault="00923672" w:rsidP="002C16C8">
            <w:pPr>
              <w:pStyle w:val="BodyText"/>
              <w:numPr>
                <w:ilvl w:val="0"/>
                <w:numId w:val="25"/>
              </w:numPr>
              <w:suppressAutoHyphens w:val="0"/>
              <w:ind w:left="343" w:right="90" w:hanging="426"/>
              <w:jc w:val="both"/>
              <w:rPr>
                <w:rFonts w:ascii="Book Antiqua" w:hAnsi="Book Antiqua"/>
                <w:bCs/>
                <w:sz w:val="22"/>
                <w:szCs w:val="22"/>
              </w:rPr>
            </w:pPr>
            <w:r w:rsidRPr="00E45CDD">
              <w:rPr>
                <w:rFonts w:ascii="Book Antiqua" w:hAnsi="Book Antiqua"/>
                <w:sz w:val="22"/>
                <w:szCs w:val="22"/>
              </w:rPr>
              <w:lastRenderedPageBreak/>
              <w:t xml:space="preserve">The Bidder/Licensee has manufactured, tested and supplied at least cumulative one thousand (1000) km of ACSR/ AAAC/ ACAR/ AACSR/ AL59 conductor having at least same or </w:t>
            </w:r>
            <w:proofErr w:type="gramStart"/>
            <w:r w:rsidRPr="00E45CDD">
              <w:rPr>
                <w:rFonts w:ascii="Book Antiqua" w:hAnsi="Book Antiqua"/>
                <w:sz w:val="22"/>
                <w:szCs w:val="22"/>
              </w:rPr>
              <w:t>more</w:t>
            </w:r>
            <w:proofErr w:type="gramEnd"/>
            <w:r w:rsidRPr="00E45CDD">
              <w:rPr>
                <w:rFonts w:ascii="Book Antiqua" w:hAnsi="Book Antiqua"/>
                <w:sz w:val="22"/>
                <w:szCs w:val="22"/>
              </w:rPr>
              <w:t xml:space="preserve"> number of strands as that of the conductor being offered in the package during last seven (7) years as on the originally scheduled date of bid opening mentioned above and </w:t>
            </w:r>
          </w:p>
          <w:p w14:paraId="7A615B48" w14:textId="77777777" w:rsidR="00923672" w:rsidRPr="00E45CDD" w:rsidRDefault="00923672" w:rsidP="00DB4CCE">
            <w:pPr>
              <w:pStyle w:val="BodyText"/>
              <w:suppressAutoHyphens w:val="0"/>
              <w:ind w:left="1350" w:right="90"/>
              <w:jc w:val="both"/>
              <w:rPr>
                <w:rFonts w:ascii="Book Antiqua" w:hAnsi="Book Antiqua"/>
                <w:b/>
                <w:bCs/>
                <w:sz w:val="22"/>
                <w:szCs w:val="22"/>
              </w:rPr>
            </w:pPr>
          </w:p>
          <w:p w14:paraId="03F7C6A1" w14:textId="25F111B5" w:rsidR="00923672" w:rsidRPr="00E45CDD" w:rsidRDefault="00923672" w:rsidP="002C16C8">
            <w:pPr>
              <w:pStyle w:val="BodyText"/>
              <w:numPr>
                <w:ilvl w:val="0"/>
                <w:numId w:val="25"/>
              </w:numPr>
              <w:suppressAutoHyphens w:val="0"/>
              <w:ind w:left="343" w:right="90" w:hanging="426"/>
              <w:jc w:val="both"/>
              <w:rPr>
                <w:rFonts w:ascii="Book Antiqua" w:hAnsi="Book Antiqua"/>
                <w:b/>
                <w:bCs/>
                <w:sz w:val="22"/>
                <w:szCs w:val="22"/>
              </w:rPr>
            </w:pPr>
            <w:r w:rsidRPr="00E45CDD">
              <w:rPr>
                <w:rFonts w:ascii="Book Antiqua" w:hAnsi="Book Antiqua"/>
                <w:sz w:val="22"/>
                <w:szCs w:val="22"/>
              </w:rPr>
              <w:t>The Bidder/Licensee</w:t>
            </w:r>
            <w:r w:rsidRPr="00E45CDD">
              <w:rPr>
                <w:rFonts w:ascii="Book Antiqua" w:hAnsi="Book Antiqua"/>
                <w:b/>
                <w:sz w:val="22"/>
                <w:szCs w:val="22"/>
              </w:rPr>
              <w:t xml:space="preserve"> </w:t>
            </w:r>
            <w:r w:rsidRPr="00E45CDD">
              <w:rPr>
                <w:rFonts w:ascii="Book Antiqua" w:hAnsi="Book Antiqua"/>
                <w:sz w:val="22"/>
                <w:szCs w:val="22"/>
              </w:rPr>
              <w:t xml:space="preserve">should have established manufacturing facility &amp; developed High temperature low sag (HTLS) conductor of same technology as that of the conductor being offered in the package having minimum  </w:t>
            </w:r>
            <w:permStart w:id="1583707713" w:edGrp="everyone"/>
            <w:r w:rsidRPr="00E45CDD">
              <w:rPr>
                <w:rFonts w:ascii="Book Antiqua" w:hAnsi="Book Antiqua"/>
                <w:sz w:val="22"/>
                <w:szCs w:val="22"/>
              </w:rPr>
              <w:t xml:space="preserve"> thirty (30) number of strands or </w:t>
            </w:r>
            <w:proofErr w:type="gramStart"/>
            <w:r w:rsidRPr="00E45CDD">
              <w:rPr>
                <w:rFonts w:ascii="Book Antiqua" w:hAnsi="Book Antiqua"/>
                <w:sz w:val="22"/>
                <w:szCs w:val="22"/>
              </w:rPr>
              <w:t>100  sq.</w:t>
            </w:r>
            <w:proofErr w:type="gramEnd"/>
            <w:r w:rsidRPr="00E45CDD">
              <w:rPr>
                <w:rFonts w:ascii="Book Antiqua" w:hAnsi="Book Antiqua"/>
                <w:sz w:val="22"/>
                <w:szCs w:val="22"/>
              </w:rPr>
              <w:t xml:space="preserve"> mm</w:t>
            </w:r>
            <w:r w:rsidRPr="00E45CDD">
              <w:rPr>
                <w:rFonts w:ascii="Book Antiqua" w:hAnsi="Book Antiqua"/>
                <w:b/>
                <w:sz w:val="22"/>
                <w:szCs w:val="22"/>
              </w:rPr>
              <w:t xml:space="preserve"> </w:t>
            </w:r>
            <w:r w:rsidRPr="00E45CDD">
              <w:rPr>
                <w:rFonts w:ascii="Book Antiqua" w:hAnsi="Book Antiqua"/>
                <w:sz w:val="22"/>
                <w:szCs w:val="22"/>
              </w:rPr>
              <w:t>aluminum cross section area</w:t>
            </w:r>
            <w:permEnd w:id="1583707713"/>
            <w:r w:rsidRPr="00E45CDD">
              <w:rPr>
                <w:rFonts w:ascii="Book Antiqua" w:hAnsi="Book Antiqua"/>
                <w:sz w:val="22"/>
                <w:szCs w:val="22"/>
              </w:rPr>
              <w:t xml:space="preserve"> and should have carried out following tests as on the originally scheduled  date of bid opening mentioned above:-</w:t>
            </w:r>
          </w:p>
          <w:p w14:paraId="538BD080" w14:textId="77777777" w:rsidR="00923672" w:rsidRPr="00E45CDD" w:rsidRDefault="00923672" w:rsidP="00DB4CCE">
            <w:pPr>
              <w:pStyle w:val="BodyText"/>
              <w:ind w:right="90"/>
              <w:jc w:val="both"/>
              <w:rPr>
                <w:rFonts w:ascii="Book Antiqua" w:hAnsi="Book Antiqua"/>
                <w:b/>
                <w:bCs/>
                <w:sz w:val="22"/>
                <w:szCs w:val="22"/>
              </w:rPr>
            </w:pPr>
          </w:p>
          <w:p w14:paraId="35CA9950" w14:textId="77777777" w:rsidR="00923672" w:rsidRPr="00E45CDD" w:rsidRDefault="00923672" w:rsidP="000A3045">
            <w:pPr>
              <w:pStyle w:val="BodyText"/>
              <w:numPr>
                <w:ilvl w:val="0"/>
                <w:numId w:val="27"/>
              </w:numPr>
              <w:suppressAutoHyphens w:val="0"/>
              <w:ind w:left="485" w:right="90" w:hanging="142"/>
              <w:jc w:val="both"/>
              <w:rPr>
                <w:rFonts w:ascii="Book Antiqua" w:hAnsi="Book Antiqua"/>
                <w:b/>
                <w:bCs/>
                <w:iCs/>
                <w:sz w:val="22"/>
                <w:szCs w:val="22"/>
                <w:u w:val="single"/>
              </w:rPr>
            </w:pPr>
            <w:r w:rsidRPr="00E45CDD">
              <w:rPr>
                <w:rFonts w:ascii="Book Antiqua" w:hAnsi="Book Antiqua"/>
                <w:b/>
                <w:iCs/>
                <w:sz w:val="22"/>
                <w:szCs w:val="22"/>
                <w:u w:val="single"/>
              </w:rPr>
              <w:t>On complete Conductor</w:t>
            </w:r>
          </w:p>
          <w:p w14:paraId="38687199" w14:textId="77777777" w:rsidR="00923672" w:rsidRPr="00E45CDD" w:rsidRDefault="00923672" w:rsidP="00DB4CCE">
            <w:pPr>
              <w:pStyle w:val="BodyText"/>
              <w:ind w:right="90"/>
              <w:jc w:val="both"/>
              <w:rPr>
                <w:rFonts w:ascii="Book Antiqua" w:hAnsi="Book Antiqua"/>
                <w:b/>
                <w:bCs/>
                <w:sz w:val="22"/>
                <w:szCs w:val="22"/>
              </w:rPr>
            </w:pPr>
          </w:p>
          <w:p w14:paraId="19DAC4C4" w14:textId="77777777" w:rsidR="00923672" w:rsidRPr="00E45CDD" w:rsidRDefault="00923672" w:rsidP="000A3045">
            <w:pPr>
              <w:numPr>
                <w:ilvl w:val="0"/>
                <w:numId w:val="26"/>
              </w:numPr>
              <w:tabs>
                <w:tab w:val="left" w:pos="522"/>
              </w:tabs>
              <w:suppressAutoHyphens w:val="0"/>
              <w:ind w:left="1052" w:right="180" w:hanging="142"/>
              <w:jc w:val="both"/>
              <w:rPr>
                <w:rFonts w:ascii="Book Antiqua" w:hAnsi="Book Antiqua"/>
                <w:sz w:val="22"/>
                <w:szCs w:val="22"/>
              </w:rPr>
            </w:pPr>
            <w:r w:rsidRPr="00E45CDD">
              <w:rPr>
                <w:rFonts w:ascii="Book Antiqua" w:hAnsi="Book Antiqua"/>
                <w:sz w:val="22"/>
                <w:szCs w:val="22"/>
              </w:rPr>
              <w:t>DC resistance test on stranded conductor</w:t>
            </w:r>
          </w:p>
          <w:p w14:paraId="78BB3FEF" w14:textId="77777777" w:rsidR="00923672" w:rsidRPr="00E45CDD" w:rsidRDefault="00923672" w:rsidP="00DB4CCE">
            <w:pPr>
              <w:tabs>
                <w:tab w:val="left" w:pos="522"/>
              </w:tabs>
              <w:ind w:left="2163" w:right="180" w:hanging="425"/>
              <w:jc w:val="both"/>
              <w:rPr>
                <w:rFonts w:ascii="Book Antiqua" w:hAnsi="Book Antiqua"/>
                <w:sz w:val="22"/>
                <w:szCs w:val="22"/>
              </w:rPr>
            </w:pPr>
          </w:p>
          <w:p w14:paraId="42909E86" w14:textId="77777777" w:rsidR="00923672" w:rsidRPr="00E45CDD" w:rsidRDefault="00923672" w:rsidP="000A3045">
            <w:pPr>
              <w:numPr>
                <w:ilvl w:val="0"/>
                <w:numId w:val="26"/>
              </w:numPr>
              <w:tabs>
                <w:tab w:val="left" w:pos="522"/>
              </w:tabs>
              <w:suppressAutoHyphens w:val="0"/>
              <w:ind w:left="1052" w:right="180" w:hanging="142"/>
              <w:jc w:val="both"/>
              <w:rPr>
                <w:rFonts w:ascii="Book Antiqua" w:hAnsi="Book Antiqua"/>
                <w:sz w:val="22"/>
                <w:szCs w:val="22"/>
              </w:rPr>
            </w:pPr>
            <w:r w:rsidRPr="00E45CDD">
              <w:rPr>
                <w:rFonts w:ascii="Book Antiqua" w:hAnsi="Book Antiqua"/>
                <w:sz w:val="22"/>
                <w:szCs w:val="22"/>
              </w:rPr>
              <w:t>UTS test on stranded conductor at ambient &amp; at designed elevated temperature (minimum 150 Deg C design temperature).</w:t>
            </w:r>
          </w:p>
          <w:p w14:paraId="411E4755" w14:textId="77777777" w:rsidR="00923672" w:rsidRPr="00E45CDD" w:rsidRDefault="00923672" w:rsidP="00DB4CCE">
            <w:pPr>
              <w:pStyle w:val="BodyText"/>
              <w:ind w:left="2163" w:right="90" w:hanging="425"/>
              <w:jc w:val="both"/>
              <w:rPr>
                <w:rFonts w:ascii="Book Antiqua" w:hAnsi="Book Antiqua"/>
                <w:b/>
                <w:bCs/>
                <w:sz w:val="22"/>
                <w:szCs w:val="22"/>
              </w:rPr>
            </w:pPr>
          </w:p>
          <w:p w14:paraId="41A35AC0" w14:textId="77777777" w:rsidR="00923672" w:rsidRPr="00E45CDD" w:rsidRDefault="00923672" w:rsidP="000A3045">
            <w:pPr>
              <w:pStyle w:val="BodyText"/>
              <w:numPr>
                <w:ilvl w:val="0"/>
                <w:numId w:val="27"/>
              </w:numPr>
              <w:suppressAutoHyphens w:val="0"/>
              <w:ind w:left="485" w:right="90" w:hanging="142"/>
              <w:jc w:val="both"/>
              <w:rPr>
                <w:rFonts w:ascii="Book Antiqua" w:hAnsi="Book Antiqua"/>
                <w:sz w:val="22"/>
                <w:szCs w:val="22"/>
                <w:u w:val="single"/>
              </w:rPr>
            </w:pPr>
            <w:r w:rsidRPr="00E45CDD">
              <w:rPr>
                <w:rFonts w:ascii="Book Antiqua" w:hAnsi="Book Antiqua"/>
                <w:b/>
                <w:sz w:val="22"/>
                <w:szCs w:val="22"/>
                <w:u w:val="single"/>
              </w:rPr>
              <w:t xml:space="preserve">On </w:t>
            </w:r>
            <w:r w:rsidRPr="00E45CDD">
              <w:rPr>
                <w:rFonts w:ascii="Book Antiqua" w:hAnsi="Book Antiqua"/>
                <w:b/>
                <w:iCs/>
                <w:sz w:val="22"/>
                <w:szCs w:val="22"/>
                <w:u w:val="single"/>
              </w:rPr>
              <w:t>Conductor</w:t>
            </w:r>
            <w:r w:rsidRPr="00E45CDD">
              <w:rPr>
                <w:rFonts w:ascii="Book Antiqua" w:hAnsi="Book Antiqua"/>
                <w:b/>
                <w:sz w:val="22"/>
                <w:szCs w:val="22"/>
                <w:u w:val="single"/>
              </w:rPr>
              <w:t xml:space="preserve"> Strand/ core</w:t>
            </w:r>
          </w:p>
          <w:p w14:paraId="32DD4D8B" w14:textId="77777777" w:rsidR="00923672" w:rsidRPr="00E45CDD" w:rsidRDefault="00923672" w:rsidP="00DB4CCE">
            <w:pPr>
              <w:pStyle w:val="BodyText"/>
              <w:ind w:left="1414" w:right="90"/>
              <w:jc w:val="both"/>
              <w:rPr>
                <w:rFonts w:ascii="Book Antiqua" w:hAnsi="Book Antiqua"/>
                <w:b/>
                <w:sz w:val="22"/>
                <w:szCs w:val="22"/>
                <w:u w:val="single"/>
              </w:rPr>
            </w:pPr>
          </w:p>
          <w:p w14:paraId="6EF4A682" w14:textId="77777777" w:rsidR="00923672" w:rsidRPr="00E45CDD" w:rsidRDefault="00923672" w:rsidP="000A3045">
            <w:pPr>
              <w:numPr>
                <w:ilvl w:val="0"/>
                <w:numId w:val="32"/>
              </w:numPr>
              <w:tabs>
                <w:tab w:val="left" w:pos="522"/>
                <w:tab w:val="left" w:pos="1185"/>
              </w:tabs>
              <w:suppressAutoHyphens w:val="0"/>
              <w:ind w:left="1052" w:right="180" w:hanging="142"/>
              <w:jc w:val="both"/>
              <w:rPr>
                <w:rFonts w:ascii="Book Antiqua" w:hAnsi="Book Antiqua"/>
                <w:sz w:val="22"/>
                <w:szCs w:val="22"/>
              </w:rPr>
            </w:pPr>
            <w:r w:rsidRPr="00E45CDD">
              <w:rPr>
                <w:rFonts w:ascii="Book Antiqua" w:hAnsi="Book Antiqua"/>
                <w:sz w:val="22"/>
                <w:szCs w:val="22"/>
              </w:rPr>
              <w:t>Heat resistance test on Aluminium Alloy strands (not applicable for annealed aluminium)</w:t>
            </w:r>
          </w:p>
          <w:p w14:paraId="3AA4C156" w14:textId="77777777" w:rsidR="00923672" w:rsidRPr="00E45CDD" w:rsidRDefault="00923672" w:rsidP="000A3045">
            <w:pPr>
              <w:numPr>
                <w:ilvl w:val="0"/>
                <w:numId w:val="32"/>
              </w:numPr>
              <w:tabs>
                <w:tab w:val="left" w:pos="522"/>
                <w:tab w:val="left" w:pos="1185"/>
              </w:tabs>
              <w:suppressAutoHyphens w:val="0"/>
              <w:ind w:left="1052" w:right="180" w:hanging="142"/>
              <w:jc w:val="both"/>
              <w:rPr>
                <w:rFonts w:ascii="Book Antiqua" w:hAnsi="Book Antiqua"/>
                <w:sz w:val="22"/>
                <w:szCs w:val="22"/>
              </w:rPr>
            </w:pPr>
            <w:r w:rsidRPr="00E45CDD">
              <w:rPr>
                <w:rFonts w:ascii="Book Antiqua" w:hAnsi="Book Antiqua"/>
                <w:sz w:val="22"/>
                <w:szCs w:val="22"/>
              </w:rPr>
              <w:t>Torsion and Elongation tests on core strands/ composite core</w:t>
            </w:r>
          </w:p>
          <w:p w14:paraId="5D99E0AC" w14:textId="23E34AC2" w:rsidR="00923672" w:rsidRPr="00E45CDD" w:rsidRDefault="00923672" w:rsidP="000A3045">
            <w:pPr>
              <w:numPr>
                <w:ilvl w:val="0"/>
                <w:numId w:val="32"/>
              </w:numPr>
              <w:tabs>
                <w:tab w:val="left" w:pos="522"/>
                <w:tab w:val="left" w:pos="1185"/>
              </w:tabs>
              <w:suppressAutoHyphens w:val="0"/>
              <w:ind w:left="1052" w:right="180" w:hanging="142"/>
              <w:jc w:val="both"/>
              <w:rPr>
                <w:rFonts w:ascii="Book Antiqua" w:hAnsi="Book Antiqua"/>
                <w:sz w:val="22"/>
                <w:szCs w:val="22"/>
              </w:rPr>
            </w:pPr>
            <w:r w:rsidRPr="00E45CDD">
              <w:rPr>
                <w:rFonts w:ascii="Book Antiqua" w:hAnsi="Book Antiqua"/>
                <w:sz w:val="22"/>
                <w:szCs w:val="22"/>
              </w:rPr>
              <w:t>Breaking load test on core strands/composite core and Aluminium / Aluminium Alloy strands</w:t>
            </w:r>
          </w:p>
          <w:p w14:paraId="734D1DEB" w14:textId="77777777" w:rsidR="00923672" w:rsidRPr="00E45CDD" w:rsidRDefault="00923672" w:rsidP="000A3045">
            <w:pPr>
              <w:numPr>
                <w:ilvl w:val="0"/>
                <w:numId w:val="32"/>
              </w:numPr>
              <w:tabs>
                <w:tab w:val="left" w:pos="522"/>
                <w:tab w:val="left" w:pos="1185"/>
              </w:tabs>
              <w:suppressAutoHyphens w:val="0"/>
              <w:ind w:left="1052" w:right="180" w:hanging="142"/>
              <w:jc w:val="both"/>
              <w:rPr>
                <w:rFonts w:ascii="Book Antiqua" w:hAnsi="Book Antiqua"/>
                <w:sz w:val="22"/>
                <w:szCs w:val="22"/>
              </w:rPr>
            </w:pPr>
            <w:r w:rsidRPr="00E45CDD">
              <w:rPr>
                <w:rFonts w:ascii="Book Antiqua" w:hAnsi="Book Antiqua"/>
                <w:sz w:val="22"/>
                <w:szCs w:val="22"/>
              </w:rPr>
              <w:t>Conductivity test on thermal resistant Aluminium / Aluminium Alloy strands</w:t>
            </w:r>
          </w:p>
          <w:p w14:paraId="7081AEBD" w14:textId="77777777" w:rsidR="00923672" w:rsidRPr="00E45CDD" w:rsidRDefault="00923672" w:rsidP="000A3045">
            <w:pPr>
              <w:numPr>
                <w:ilvl w:val="0"/>
                <w:numId w:val="32"/>
              </w:numPr>
              <w:tabs>
                <w:tab w:val="left" w:pos="522"/>
                <w:tab w:val="left" w:pos="1185"/>
              </w:tabs>
              <w:suppressAutoHyphens w:val="0"/>
              <w:ind w:left="1052" w:right="180" w:hanging="142"/>
              <w:jc w:val="both"/>
              <w:rPr>
                <w:rFonts w:ascii="Book Antiqua" w:hAnsi="Book Antiqua"/>
                <w:sz w:val="22"/>
                <w:szCs w:val="22"/>
              </w:rPr>
            </w:pPr>
            <w:r w:rsidRPr="00E45CDD">
              <w:rPr>
                <w:rFonts w:ascii="Book Antiqua" w:hAnsi="Book Antiqua"/>
                <w:sz w:val="22"/>
                <w:szCs w:val="22"/>
              </w:rPr>
              <w:t>Glass transition temperature test (For composite core only)</w:t>
            </w:r>
          </w:p>
          <w:p w14:paraId="3A1977EE" w14:textId="77777777" w:rsidR="00923672" w:rsidRPr="00E45CDD" w:rsidRDefault="00923672" w:rsidP="000A3045">
            <w:pPr>
              <w:numPr>
                <w:ilvl w:val="0"/>
                <w:numId w:val="32"/>
              </w:numPr>
              <w:tabs>
                <w:tab w:val="left" w:pos="522"/>
                <w:tab w:val="left" w:pos="1185"/>
              </w:tabs>
              <w:suppressAutoHyphens w:val="0"/>
              <w:ind w:left="1052" w:right="180" w:hanging="142"/>
              <w:jc w:val="both"/>
              <w:rPr>
                <w:rFonts w:ascii="Book Antiqua" w:hAnsi="Book Antiqua"/>
                <w:sz w:val="22"/>
                <w:szCs w:val="22"/>
              </w:rPr>
            </w:pPr>
            <w:r w:rsidRPr="00E45CDD">
              <w:rPr>
                <w:rFonts w:ascii="Book Antiqua" w:hAnsi="Book Antiqua"/>
                <w:sz w:val="22"/>
                <w:szCs w:val="22"/>
              </w:rPr>
              <w:t>Flexural Strength test (For composite core only)</w:t>
            </w:r>
          </w:p>
          <w:p w14:paraId="7E1AB542" w14:textId="77777777" w:rsidR="00923672" w:rsidRPr="00E45CDD" w:rsidRDefault="00923672" w:rsidP="00DB4CCE">
            <w:pPr>
              <w:tabs>
                <w:tab w:val="left" w:pos="1410"/>
              </w:tabs>
              <w:ind w:left="432" w:right="180" w:hanging="270"/>
              <w:jc w:val="both"/>
              <w:rPr>
                <w:rFonts w:ascii="Book Antiqua" w:hAnsi="Book Antiqua"/>
                <w:sz w:val="22"/>
                <w:szCs w:val="22"/>
              </w:rPr>
            </w:pPr>
          </w:p>
          <w:p w14:paraId="61A88FF9" w14:textId="77777777" w:rsidR="00923672" w:rsidRPr="00E45CDD" w:rsidRDefault="00923672" w:rsidP="000A3045">
            <w:pPr>
              <w:tabs>
                <w:tab w:val="left" w:pos="1410"/>
              </w:tabs>
              <w:ind w:left="627" w:right="180"/>
              <w:jc w:val="both"/>
              <w:rPr>
                <w:rFonts w:ascii="Book Antiqua" w:hAnsi="Book Antiqua"/>
                <w:sz w:val="22"/>
                <w:szCs w:val="22"/>
              </w:rPr>
            </w:pPr>
            <w:r w:rsidRPr="00E45CDD">
              <w:rPr>
                <w:rFonts w:ascii="Book Antiqua" w:hAnsi="Book Antiqua"/>
                <w:sz w:val="22"/>
                <w:szCs w:val="22"/>
              </w:rPr>
              <w:t xml:space="preserve">Note: The tests indicated at B) above should have been carried out by the Bidder/Licensee on their own or by their supplier of aluminium alloy strands, core/ core strands. </w:t>
            </w:r>
          </w:p>
          <w:p w14:paraId="1AA82BFC" w14:textId="77777777" w:rsidR="00923672" w:rsidRPr="00E45CDD" w:rsidRDefault="00923672" w:rsidP="00DB4CCE">
            <w:pPr>
              <w:pStyle w:val="BodyText"/>
              <w:ind w:right="90"/>
              <w:jc w:val="both"/>
              <w:rPr>
                <w:rFonts w:ascii="Book Antiqua" w:hAnsi="Book Antiqua"/>
                <w:b/>
                <w:bCs/>
                <w:sz w:val="22"/>
                <w:szCs w:val="22"/>
              </w:rPr>
            </w:pPr>
          </w:p>
          <w:p w14:paraId="24761E1A" w14:textId="78E46C0B" w:rsidR="00923672" w:rsidRPr="00E45CDD" w:rsidRDefault="00923672" w:rsidP="000A3045">
            <w:pPr>
              <w:pStyle w:val="BodyText"/>
              <w:numPr>
                <w:ilvl w:val="0"/>
                <w:numId w:val="25"/>
              </w:numPr>
              <w:suppressAutoHyphens w:val="0"/>
              <w:ind w:left="343" w:right="90" w:hanging="426"/>
              <w:jc w:val="both"/>
              <w:rPr>
                <w:rFonts w:ascii="Book Antiqua" w:hAnsi="Book Antiqua"/>
                <w:bCs/>
                <w:sz w:val="22"/>
                <w:szCs w:val="22"/>
              </w:rPr>
            </w:pPr>
            <w:r w:rsidRPr="00E45CDD">
              <w:rPr>
                <w:rFonts w:ascii="Book Antiqua" w:hAnsi="Book Antiqua"/>
                <w:sz w:val="22"/>
                <w:szCs w:val="22"/>
              </w:rPr>
              <w:t xml:space="preserve">The Bidder/Licensee shall furnish a legally enforceable joint undertaking by the licensor along with the Licensee in its bid (Form enclosed at </w:t>
            </w:r>
            <w:r w:rsidR="00AF5FC6" w:rsidRPr="00AF5FC6">
              <w:rPr>
                <w:rFonts w:ascii="Book Antiqua" w:hAnsi="Book Antiqua"/>
                <w:sz w:val="22"/>
                <w:szCs w:val="22"/>
              </w:rPr>
              <w:t>Section-VI, Sample Forms &amp; Procedures, Vo</w:t>
            </w:r>
            <w:r w:rsidR="00AF5FC6">
              <w:rPr>
                <w:rFonts w:ascii="Book Antiqua" w:hAnsi="Book Antiqua"/>
                <w:sz w:val="22"/>
                <w:szCs w:val="22"/>
              </w:rPr>
              <w:t>lume</w:t>
            </w:r>
            <w:r w:rsidR="00AF5FC6" w:rsidRPr="00AF5FC6">
              <w:rPr>
                <w:rFonts w:ascii="Book Antiqua" w:hAnsi="Book Antiqua"/>
                <w:sz w:val="22"/>
                <w:szCs w:val="22"/>
              </w:rPr>
              <w:t xml:space="preserve">-I of </w:t>
            </w:r>
            <w:r w:rsidR="00AF5FC6">
              <w:rPr>
                <w:rFonts w:ascii="Book Antiqua" w:hAnsi="Book Antiqua"/>
                <w:sz w:val="22"/>
                <w:szCs w:val="22"/>
              </w:rPr>
              <w:t>B</w:t>
            </w:r>
            <w:r w:rsidR="00AF5FC6" w:rsidRPr="00AF5FC6">
              <w:rPr>
                <w:rFonts w:ascii="Book Antiqua" w:hAnsi="Book Antiqua"/>
                <w:sz w:val="22"/>
                <w:szCs w:val="22"/>
              </w:rPr>
              <w:t xml:space="preserve">idding </w:t>
            </w:r>
            <w:r w:rsidR="00AF5FC6">
              <w:rPr>
                <w:rFonts w:ascii="Book Antiqua" w:hAnsi="Book Antiqua"/>
                <w:sz w:val="22"/>
                <w:szCs w:val="22"/>
              </w:rPr>
              <w:t>D</w:t>
            </w:r>
            <w:r w:rsidR="00AF5FC6" w:rsidRPr="00AF5FC6">
              <w:rPr>
                <w:rFonts w:ascii="Book Antiqua" w:hAnsi="Book Antiqua"/>
                <w:sz w:val="22"/>
                <w:szCs w:val="22"/>
              </w:rPr>
              <w:t>ocuments</w:t>
            </w:r>
            <w:r w:rsidRPr="00E45CDD">
              <w:rPr>
                <w:rFonts w:ascii="Book Antiqua" w:hAnsi="Book Antiqua"/>
                <w:sz w:val="22"/>
                <w:szCs w:val="22"/>
              </w:rPr>
              <w:t>) to guarantee following requirement: -</w:t>
            </w:r>
          </w:p>
          <w:p w14:paraId="626DA2CF" w14:textId="77777777" w:rsidR="00923672" w:rsidRPr="00E45CDD" w:rsidRDefault="00923672" w:rsidP="00DB4CCE">
            <w:pPr>
              <w:pStyle w:val="BodyText"/>
              <w:ind w:left="72" w:right="90"/>
              <w:jc w:val="both"/>
              <w:rPr>
                <w:rFonts w:ascii="Book Antiqua" w:hAnsi="Book Antiqua"/>
                <w:bCs/>
                <w:sz w:val="22"/>
                <w:szCs w:val="22"/>
              </w:rPr>
            </w:pPr>
          </w:p>
          <w:p w14:paraId="230BD776" w14:textId="77777777" w:rsidR="00923672" w:rsidRPr="00E45CDD" w:rsidRDefault="00923672" w:rsidP="00D83094">
            <w:pPr>
              <w:pStyle w:val="BodyText"/>
              <w:ind w:left="768" w:right="90" w:hanging="425"/>
              <w:jc w:val="both"/>
              <w:rPr>
                <w:rFonts w:ascii="Book Antiqua" w:hAnsi="Book Antiqua"/>
                <w:bCs/>
                <w:sz w:val="22"/>
                <w:szCs w:val="22"/>
              </w:rPr>
            </w:pPr>
            <w:r w:rsidRPr="00E45CDD">
              <w:rPr>
                <w:rFonts w:ascii="Book Antiqua" w:hAnsi="Book Antiqua"/>
                <w:sz w:val="22"/>
                <w:szCs w:val="22"/>
              </w:rPr>
              <w:t>a)    Any design undertaken by the Licensee shall be approved by the Licensor.</w:t>
            </w:r>
          </w:p>
          <w:p w14:paraId="185591CD" w14:textId="77777777" w:rsidR="00923672" w:rsidRPr="00E45CDD" w:rsidRDefault="00923672" w:rsidP="00DB4CCE">
            <w:pPr>
              <w:pStyle w:val="BodyText"/>
              <w:ind w:left="1840" w:right="90" w:hanging="425"/>
              <w:jc w:val="both"/>
              <w:rPr>
                <w:rFonts w:ascii="Book Antiqua" w:hAnsi="Book Antiqua"/>
                <w:bCs/>
                <w:sz w:val="22"/>
                <w:szCs w:val="22"/>
              </w:rPr>
            </w:pPr>
          </w:p>
          <w:p w14:paraId="25C72756" w14:textId="77777777" w:rsidR="00923672" w:rsidRPr="00E45CDD" w:rsidRDefault="00923672" w:rsidP="00D83094">
            <w:pPr>
              <w:pStyle w:val="BodyText"/>
              <w:ind w:left="768" w:right="90" w:hanging="425"/>
              <w:jc w:val="both"/>
              <w:rPr>
                <w:rFonts w:ascii="Book Antiqua" w:hAnsi="Book Antiqua"/>
                <w:bCs/>
                <w:sz w:val="22"/>
                <w:szCs w:val="22"/>
              </w:rPr>
            </w:pPr>
            <w:r w:rsidRPr="00E45CDD">
              <w:rPr>
                <w:rFonts w:ascii="Book Antiqua" w:hAnsi="Book Antiqua"/>
                <w:sz w:val="22"/>
                <w:szCs w:val="22"/>
              </w:rPr>
              <w:t>b)  Manufacturing by the Licensee shall be done with the approval of the Licensor under a quality assurance programme approved and monitored by the Licensor.</w:t>
            </w:r>
          </w:p>
          <w:p w14:paraId="643CDB1E" w14:textId="77777777" w:rsidR="00923672" w:rsidRPr="00E45CDD" w:rsidRDefault="00923672" w:rsidP="00DB4CCE">
            <w:pPr>
              <w:pStyle w:val="BodyText"/>
              <w:ind w:left="1840" w:right="90" w:hanging="425"/>
              <w:jc w:val="both"/>
              <w:rPr>
                <w:rFonts w:ascii="Book Antiqua" w:hAnsi="Book Antiqua"/>
                <w:bCs/>
                <w:sz w:val="22"/>
                <w:szCs w:val="22"/>
              </w:rPr>
            </w:pPr>
          </w:p>
          <w:p w14:paraId="0DAEF5AD" w14:textId="614C3C3B" w:rsidR="00923672" w:rsidRPr="00E45CDD" w:rsidRDefault="00923672" w:rsidP="00D83094">
            <w:pPr>
              <w:pStyle w:val="BodyText"/>
              <w:ind w:left="768" w:right="90" w:hanging="425"/>
              <w:jc w:val="both"/>
              <w:rPr>
                <w:rFonts w:ascii="Book Antiqua" w:hAnsi="Book Antiqua"/>
                <w:bCs/>
                <w:sz w:val="22"/>
                <w:szCs w:val="22"/>
              </w:rPr>
            </w:pPr>
            <w:r w:rsidRPr="00E45CDD">
              <w:rPr>
                <w:rFonts w:ascii="Book Antiqua" w:hAnsi="Book Antiqua"/>
                <w:sz w:val="22"/>
                <w:szCs w:val="22"/>
              </w:rPr>
              <w:t xml:space="preserve">c)  In addition to the Contract Performance Security to be furnished by the Licensee, the Licensor shall furnish back up performance security in the form of bank guarantee for </w:t>
            </w:r>
            <w:r w:rsidRPr="00E45CDD">
              <w:rPr>
                <w:rFonts w:ascii="Book Antiqua" w:hAnsi="Book Antiqua"/>
                <w:b/>
                <w:bCs/>
                <w:sz w:val="22"/>
                <w:szCs w:val="22"/>
              </w:rPr>
              <w:t>3</w:t>
            </w:r>
            <w:r w:rsidRPr="00E45CDD">
              <w:rPr>
                <w:rFonts w:ascii="Book Antiqua" w:hAnsi="Book Antiqua"/>
                <w:sz w:val="22"/>
                <w:szCs w:val="22"/>
              </w:rPr>
              <w:t xml:space="preserve">% of the Ex-works cost of the HTLS conductor as per format provided in the bid documents </w:t>
            </w:r>
            <w:r w:rsidRPr="00E45CDD">
              <w:rPr>
                <w:rFonts w:ascii="Book Antiqua" w:hAnsi="Book Antiqua"/>
                <w:sz w:val="22"/>
                <w:szCs w:val="22"/>
              </w:rPr>
              <w:lastRenderedPageBreak/>
              <w:t xml:space="preserve">for successful performance of HTLS conductor to be manufactured and supplied by the Licensee under the contract. </w:t>
            </w:r>
          </w:p>
          <w:p w14:paraId="0C13B748" w14:textId="77777777" w:rsidR="00923672" w:rsidRPr="00E45CDD" w:rsidRDefault="00923672" w:rsidP="00DB4CCE">
            <w:pPr>
              <w:pStyle w:val="BodyText"/>
              <w:ind w:left="1840" w:right="90" w:hanging="425"/>
              <w:jc w:val="both"/>
              <w:rPr>
                <w:rFonts w:ascii="Book Antiqua" w:hAnsi="Book Antiqua"/>
                <w:bCs/>
                <w:sz w:val="22"/>
                <w:szCs w:val="22"/>
              </w:rPr>
            </w:pPr>
          </w:p>
          <w:p w14:paraId="6B6AF8EE" w14:textId="77777777" w:rsidR="00923672" w:rsidRPr="00E45CDD" w:rsidRDefault="00923672" w:rsidP="00D83094">
            <w:pPr>
              <w:pStyle w:val="BodyText"/>
              <w:ind w:left="768" w:right="90" w:hanging="425"/>
              <w:jc w:val="both"/>
              <w:rPr>
                <w:rFonts w:ascii="Book Antiqua" w:hAnsi="Book Antiqua"/>
                <w:bCs/>
                <w:sz w:val="22"/>
                <w:szCs w:val="22"/>
              </w:rPr>
            </w:pPr>
            <w:r w:rsidRPr="00E45CDD">
              <w:rPr>
                <w:rFonts w:ascii="Book Antiqua" w:hAnsi="Book Antiqua"/>
                <w:sz w:val="22"/>
                <w:szCs w:val="22"/>
              </w:rPr>
              <w:t>d)  The Licensor must guarantee sequential and timely supply of materials and submission of technical information and data as desired by the Employer so as to meet the overall construction schedule and</w:t>
            </w:r>
          </w:p>
          <w:p w14:paraId="01DCB003" w14:textId="77777777" w:rsidR="00923672" w:rsidRPr="00E45CDD" w:rsidRDefault="00923672" w:rsidP="00DB4CCE">
            <w:pPr>
              <w:pStyle w:val="BodyText"/>
              <w:ind w:left="1840" w:right="90" w:hanging="425"/>
              <w:jc w:val="both"/>
              <w:rPr>
                <w:rFonts w:ascii="Book Antiqua" w:hAnsi="Book Antiqua"/>
                <w:bCs/>
                <w:sz w:val="22"/>
                <w:szCs w:val="22"/>
              </w:rPr>
            </w:pPr>
          </w:p>
          <w:p w14:paraId="0A5905C9" w14:textId="77777777" w:rsidR="00923672" w:rsidRPr="00E45CDD" w:rsidRDefault="00923672" w:rsidP="00D83094">
            <w:pPr>
              <w:pStyle w:val="BodyText"/>
              <w:ind w:left="768" w:right="90" w:hanging="425"/>
              <w:jc w:val="both"/>
              <w:rPr>
                <w:rFonts w:ascii="Book Antiqua" w:hAnsi="Book Antiqua"/>
                <w:bCs/>
                <w:sz w:val="22"/>
                <w:szCs w:val="22"/>
              </w:rPr>
            </w:pPr>
            <w:r w:rsidRPr="00E45CDD">
              <w:rPr>
                <w:rFonts w:ascii="Book Antiqua" w:hAnsi="Book Antiqua"/>
                <w:sz w:val="22"/>
                <w:szCs w:val="22"/>
              </w:rPr>
              <w:t xml:space="preserve"> e)  The agreement between the Licensee and the Licensor (copy to be submitted along with the bid) shall be valid for a period of at least two (2) years after the guarantee period of equipment and materials under supply is over.</w:t>
            </w:r>
          </w:p>
          <w:p w14:paraId="143FA752" w14:textId="77777777" w:rsidR="00923672" w:rsidRPr="00E45CDD" w:rsidRDefault="00923672" w:rsidP="00DB4CCE">
            <w:pPr>
              <w:pStyle w:val="BodyText"/>
              <w:ind w:right="90"/>
              <w:jc w:val="both"/>
              <w:rPr>
                <w:rFonts w:ascii="Book Antiqua" w:hAnsi="Book Antiqua"/>
                <w:bCs/>
                <w:sz w:val="22"/>
                <w:szCs w:val="22"/>
              </w:rPr>
            </w:pPr>
          </w:p>
          <w:p w14:paraId="6902C134" w14:textId="7284363B" w:rsidR="00923672" w:rsidRPr="00E45CDD" w:rsidRDefault="00923672" w:rsidP="00D83094">
            <w:pPr>
              <w:pStyle w:val="BodyText"/>
              <w:numPr>
                <w:ilvl w:val="0"/>
                <w:numId w:val="25"/>
              </w:numPr>
              <w:suppressAutoHyphens w:val="0"/>
              <w:ind w:left="343" w:right="90" w:hanging="426"/>
              <w:jc w:val="both"/>
              <w:rPr>
                <w:rFonts w:ascii="Book Antiqua" w:hAnsi="Book Antiqua" w:cstheme="minorHAnsi"/>
                <w:bCs/>
                <w:sz w:val="22"/>
                <w:szCs w:val="22"/>
              </w:rPr>
            </w:pPr>
            <w:r w:rsidRPr="00E45CDD">
              <w:rPr>
                <w:rFonts w:ascii="Book Antiqua" w:hAnsi="Book Antiqua"/>
                <w:sz w:val="22"/>
                <w:szCs w:val="22"/>
              </w:rPr>
              <w:t>Bidders</w:t>
            </w:r>
            <w:r w:rsidRPr="00E45CDD">
              <w:rPr>
                <w:rFonts w:ascii="Book Antiqua" w:hAnsi="Book Antiqua" w:cstheme="minorHAnsi"/>
                <w:bCs/>
                <w:sz w:val="22"/>
                <w:szCs w:val="22"/>
              </w:rPr>
              <w:t xml:space="preserve"> participating individually as </w:t>
            </w:r>
            <w:r w:rsidRPr="00E45CDD">
              <w:rPr>
                <w:rFonts w:ascii="Book Antiqua" w:hAnsi="Book Antiqua" w:cstheme="minorHAnsi"/>
                <w:sz w:val="22"/>
                <w:szCs w:val="22"/>
              </w:rPr>
              <w:t>the Licensee should meet the qualification requirement stipulated at para 1.1c) or 1.2.</w:t>
            </w:r>
          </w:p>
          <w:p w14:paraId="29BAE356" w14:textId="77777777" w:rsidR="00923672" w:rsidRPr="00E45CDD" w:rsidRDefault="00923672" w:rsidP="00DB4CCE">
            <w:pPr>
              <w:pStyle w:val="BodyText"/>
              <w:ind w:right="90"/>
              <w:jc w:val="both"/>
              <w:rPr>
                <w:rFonts w:ascii="Book Antiqua" w:hAnsi="Book Antiqua"/>
                <w:b/>
                <w:bCs/>
                <w:sz w:val="22"/>
                <w:szCs w:val="22"/>
              </w:rPr>
            </w:pPr>
          </w:p>
          <w:p w14:paraId="01B02A92" w14:textId="77777777" w:rsidR="00923672" w:rsidRPr="00E45CDD" w:rsidRDefault="00923672" w:rsidP="00DB4CCE">
            <w:pPr>
              <w:pStyle w:val="BodyText"/>
              <w:ind w:left="72" w:right="90"/>
              <w:jc w:val="both"/>
              <w:rPr>
                <w:rFonts w:ascii="Book Antiqua" w:hAnsi="Book Antiqua"/>
                <w:sz w:val="22"/>
                <w:szCs w:val="22"/>
                <w:lang w:val="en-GB"/>
              </w:rPr>
            </w:pPr>
            <w:r w:rsidRPr="00E45CDD">
              <w:rPr>
                <w:rFonts w:ascii="Book Antiqua" w:hAnsi="Book Antiqua"/>
                <w:sz w:val="22"/>
                <w:szCs w:val="22"/>
                <w:lang w:val="en-GB"/>
              </w:rPr>
              <w:t>Note: In case of clause 1.1(b) above, the Bidder participating as a Licensee shall provide warranty obligations for additional period of two (2) years over and above the warranty period as specified in the bidding documents.</w:t>
            </w:r>
          </w:p>
          <w:p w14:paraId="5E5DCBB9" w14:textId="77777777" w:rsidR="00923672" w:rsidRPr="00E45CDD" w:rsidRDefault="00923672" w:rsidP="00DB4CCE">
            <w:pPr>
              <w:pStyle w:val="BodyText"/>
              <w:ind w:left="72" w:right="90"/>
              <w:jc w:val="both"/>
              <w:rPr>
                <w:rFonts w:ascii="Book Antiqua" w:hAnsi="Book Antiqua"/>
                <w:b/>
                <w:bCs/>
                <w:i/>
                <w:iCs/>
                <w:sz w:val="22"/>
                <w:szCs w:val="22"/>
              </w:rPr>
            </w:pPr>
          </w:p>
        </w:tc>
      </w:tr>
      <w:tr w:rsidR="00923672" w:rsidRPr="00E45CDD" w14:paraId="7FD9F3C7" w14:textId="77777777" w:rsidTr="00506CC6">
        <w:trPr>
          <w:trHeight w:val="584"/>
        </w:trPr>
        <w:tc>
          <w:tcPr>
            <w:tcW w:w="9811" w:type="dxa"/>
          </w:tcPr>
          <w:p w14:paraId="4DC1F543" w14:textId="77777777" w:rsidR="00923672" w:rsidRPr="00E45CDD" w:rsidRDefault="00923672" w:rsidP="00D83094">
            <w:pPr>
              <w:pStyle w:val="BodyText"/>
              <w:ind w:right="90"/>
              <w:jc w:val="both"/>
              <w:rPr>
                <w:rFonts w:ascii="Book Antiqua" w:hAnsi="Book Antiqua" w:cstheme="minorHAnsi"/>
                <w:b/>
                <w:bCs/>
                <w:sz w:val="22"/>
                <w:szCs w:val="22"/>
              </w:rPr>
            </w:pPr>
            <w:r w:rsidRPr="00E45CDD">
              <w:rPr>
                <w:rFonts w:ascii="Book Antiqua" w:hAnsi="Book Antiqua" w:cstheme="minorHAnsi"/>
                <w:b/>
                <w:sz w:val="22"/>
                <w:szCs w:val="22"/>
              </w:rPr>
              <w:lastRenderedPageBreak/>
              <w:t>1.1(c)</w:t>
            </w:r>
            <w:r w:rsidRPr="00E45CDD">
              <w:rPr>
                <w:rFonts w:ascii="Book Antiqua" w:hAnsi="Book Antiqua" w:cstheme="minorHAnsi"/>
                <w:sz w:val="22"/>
                <w:szCs w:val="22"/>
              </w:rPr>
              <w:t xml:space="preserve"> </w:t>
            </w:r>
            <w:r w:rsidRPr="00E45CDD">
              <w:rPr>
                <w:rFonts w:ascii="Book Antiqua" w:hAnsi="Book Antiqua" w:cstheme="minorHAnsi"/>
                <w:b/>
                <w:bCs/>
                <w:sz w:val="22"/>
                <w:szCs w:val="22"/>
              </w:rPr>
              <w:t>Erection Experience</w:t>
            </w:r>
          </w:p>
          <w:p w14:paraId="24EAE747" w14:textId="77777777" w:rsidR="00923672" w:rsidRPr="00E45CDD" w:rsidRDefault="00923672" w:rsidP="00DB4CCE">
            <w:pPr>
              <w:pStyle w:val="BodyText"/>
              <w:ind w:left="720" w:right="90"/>
              <w:jc w:val="both"/>
              <w:rPr>
                <w:rFonts w:ascii="Book Antiqua" w:hAnsi="Book Antiqua" w:cstheme="minorHAnsi"/>
                <w:sz w:val="22"/>
                <w:szCs w:val="22"/>
              </w:rPr>
            </w:pPr>
          </w:p>
          <w:p w14:paraId="62B763C3" w14:textId="26041FDE" w:rsidR="00923672" w:rsidRPr="00E45CDD" w:rsidRDefault="00923672" w:rsidP="00D83094">
            <w:pPr>
              <w:pStyle w:val="BodyText"/>
              <w:ind w:right="90"/>
              <w:jc w:val="both"/>
              <w:rPr>
                <w:rFonts w:ascii="Book Antiqua" w:hAnsi="Book Antiqua" w:cstheme="minorHAnsi"/>
                <w:sz w:val="22"/>
                <w:szCs w:val="22"/>
              </w:rPr>
            </w:pPr>
            <w:r w:rsidRPr="00E45CDD">
              <w:rPr>
                <w:rFonts w:ascii="Book Antiqua" w:hAnsi="Book Antiqua" w:cstheme="minorHAnsi"/>
                <w:sz w:val="22"/>
                <w:szCs w:val="22"/>
              </w:rPr>
              <w:t xml:space="preserve">The bidder should have completed stringing of not less than </w:t>
            </w:r>
            <w:permStart w:id="771228682" w:edGrp="everyone"/>
            <w:r w:rsidRPr="00E45CDD">
              <w:rPr>
                <w:rFonts w:ascii="Book Antiqua" w:hAnsi="Book Antiqua" w:cstheme="minorHAnsi"/>
                <w:sz w:val="22"/>
                <w:szCs w:val="22"/>
              </w:rPr>
              <w:t xml:space="preserve">180 km for Package OH01 </w:t>
            </w:r>
            <w:permEnd w:id="771228682"/>
            <w:r w:rsidRPr="00E45CDD">
              <w:rPr>
                <w:rFonts w:ascii="Book Antiqua" w:hAnsi="Book Antiqua" w:cstheme="minorHAnsi"/>
                <w:sz w:val="22"/>
                <w:szCs w:val="22"/>
              </w:rPr>
              <w:t xml:space="preserve">of cumulative route length of transmission lines of </w:t>
            </w:r>
            <w:permStart w:id="957756780" w:edGrp="everyone"/>
            <w:r w:rsidRPr="00E45CDD">
              <w:rPr>
                <w:rFonts w:ascii="Book Antiqua" w:hAnsi="Book Antiqua" w:cstheme="minorHAnsi"/>
                <w:sz w:val="22"/>
                <w:szCs w:val="22"/>
              </w:rPr>
              <w:t>132/110 kV</w:t>
            </w:r>
            <w:permEnd w:id="957756780"/>
            <w:r w:rsidRPr="00E45CDD">
              <w:rPr>
                <w:rFonts w:ascii="Book Antiqua" w:hAnsi="Book Antiqua" w:cstheme="minorHAnsi"/>
                <w:sz w:val="22"/>
                <w:szCs w:val="22"/>
              </w:rPr>
              <w:t xml:space="preserve"> or higher voltage class as a prime contractor or as a partner in </w:t>
            </w:r>
            <w:r w:rsidRPr="00E45CDD">
              <w:rPr>
                <w:rFonts w:ascii="Book Antiqua" w:hAnsi="Book Antiqua" w:cstheme="minorHAnsi"/>
                <w:sz w:val="22"/>
                <w:szCs w:val="22"/>
                <w:vertAlign w:val="superscript"/>
              </w:rPr>
              <w:t>+</w:t>
            </w:r>
            <w:r w:rsidRPr="00E45CDD">
              <w:rPr>
                <w:rFonts w:ascii="Book Antiqua" w:hAnsi="Book Antiqua" w:cstheme="minorHAnsi"/>
                <w:sz w:val="22"/>
                <w:szCs w:val="22"/>
              </w:rPr>
              <w:t xml:space="preserve">Joint Venture within the last Seven (7) years as on the </w:t>
            </w:r>
            <w:r w:rsidRPr="00E45CDD">
              <w:rPr>
                <w:rFonts w:ascii="Book Antiqua" w:hAnsi="Book Antiqua"/>
                <w:sz w:val="22"/>
                <w:szCs w:val="22"/>
              </w:rPr>
              <w:t xml:space="preserve">originally scheduled date of bid opening </w:t>
            </w:r>
            <w:r w:rsidRPr="00E45CDD">
              <w:rPr>
                <w:rFonts w:ascii="Book Antiqua" w:hAnsi="Book Antiqua" w:cstheme="minorHAnsi"/>
                <w:sz w:val="22"/>
                <w:szCs w:val="22"/>
              </w:rPr>
              <w:t xml:space="preserve">mentioned above. </w:t>
            </w:r>
          </w:p>
          <w:p w14:paraId="307B08EE" w14:textId="77777777" w:rsidR="00923672" w:rsidRPr="00E45CDD" w:rsidRDefault="00923672" w:rsidP="00DB4CCE">
            <w:pPr>
              <w:pStyle w:val="BodyText"/>
              <w:ind w:left="720" w:right="90"/>
              <w:jc w:val="both"/>
              <w:rPr>
                <w:rFonts w:ascii="Book Antiqua" w:hAnsi="Book Antiqua" w:cstheme="minorHAnsi"/>
                <w:sz w:val="22"/>
                <w:szCs w:val="22"/>
              </w:rPr>
            </w:pPr>
          </w:p>
          <w:p w14:paraId="7B126B2C" w14:textId="77777777" w:rsidR="00923672" w:rsidRPr="00E45CDD" w:rsidRDefault="00923672" w:rsidP="00D83094">
            <w:pPr>
              <w:pStyle w:val="BodyText"/>
              <w:ind w:right="90"/>
              <w:jc w:val="both"/>
              <w:rPr>
                <w:rFonts w:ascii="Book Antiqua" w:hAnsi="Book Antiqua" w:cstheme="minorHAnsi"/>
                <w:sz w:val="22"/>
                <w:szCs w:val="22"/>
              </w:rPr>
            </w:pPr>
            <w:r w:rsidRPr="00E45CDD">
              <w:rPr>
                <w:rFonts w:ascii="Book Antiqua" w:hAnsi="Book Antiqua"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1908C0D2" w14:textId="6FEDDAB9" w:rsidR="00923672" w:rsidRPr="00E45CDD" w:rsidRDefault="00923672" w:rsidP="00DB4CCE">
            <w:pPr>
              <w:tabs>
                <w:tab w:val="left" w:pos="1701"/>
                <w:tab w:val="left" w:pos="2279"/>
              </w:tabs>
              <w:spacing w:after="170"/>
              <w:ind w:hanging="18"/>
              <w:jc w:val="both"/>
              <w:rPr>
                <w:rFonts w:ascii="Book Antiqua" w:hAnsi="Book Antiqua" w:cstheme="minorHAnsi"/>
                <w:i/>
                <w:iCs/>
                <w:snapToGrid w:val="0"/>
                <w:sz w:val="22"/>
                <w:szCs w:val="22"/>
              </w:rPr>
            </w:pPr>
          </w:p>
        </w:tc>
      </w:tr>
      <w:tr w:rsidR="00923672" w:rsidRPr="00E45CDD" w14:paraId="0518DEC5" w14:textId="77777777" w:rsidTr="00506CC6">
        <w:trPr>
          <w:trHeight w:val="1007"/>
        </w:trPr>
        <w:tc>
          <w:tcPr>
            <w:tcW w:w="9811" w:type="dxa"/>
          </w:tcPr>
          <w:p w14:paraId="5158BBCE" w14:textId="3105BB74" w:rsidR="00923672" w:rsidRPr="00E45CDD" w:rsidRDefault="00923672" w:rsidP="00D83094">
            <w:pPr>
              <w:pStyle w:val="BodyText"/>
              <w:tabs>
                <w:tab w:val="left" w:pos="7740"/>
                <w:tab w:val="left" w:pos="7830"/>
              </w:tabs>
              <w:ind w:right="31"/>
              <w:jc w:val="both"/>
              <w:rPr>
                <w:rFonts w:ascii="Book Antiqua" w:hAnsi="Book Antiqua" w:cstheme="minorHAnsi"/>
                <w:sz w:val="22"/>
                <w:szCs w:val="22"/>
              </w:rPr>
            </w:pPr>
            <w:r w:rsidRPr="00E45CDD">
              <w:rPr>
                <w:rFonts w:ascii="Book Antiqua" w:hAnsi="Book Antiqua" w:cstheme="minorHAnsi"/>
                <w:b/>
                <w:sz w:val="22"/>
                <w:szCs w:val="22"/>
              </w:rPr>
              <w:t>1.2</w:t>
            </w:r>
            <w:r w:rsidRPr="00E45CDD">
              <w:rPr>
                <w:rFonts w:ascii="Book Antiqua" w:hAnsi="Book Antiqua" w:cstheme="minorHAnsi"/>
                <w:sz w:val="22"/>
                <w:szCs w:val="22"/>
              </w:rPr>
              <w:t xml:space="preserve">    In case, the Bidder, do not meet the Erection Experience criteria stipulated at para 1.1 (c) above on its own, the bidder should have in its bid, propose a Sub-Contractor meeting the above criteria.</w:t>
            </w:r>
          </w:p>
          <w:p w14:paraId="5C09F56B" w14:textId="3CA9F0B4" w:rsidR="00923672" w:rsidRPr="00E45CDD" w:rsidRDefault="00923672" w:rsidP="00DB4CCE">
            <w:pPr>
              <w:pStyle w:val="BodyText"/>
              <w:tabs>
                <w:tab w:val="left" w:pos="7740"/>
                <w:tab w:val="left" w:pos="7830"/>
              </w:tabs>
              <w:ind w:right="252"/>
              <w:jc w:val="both"/>
              <w:rPr>
                <w:rFonts w:ascii="Book Antiqua" w:hAnsi="Book Antiqua" w:cstheme="minorHAnsi"/>
                <w:sz w:val="22"/>
                <w:szCs w:val="22"/>
              </w:rPr>
            </w:pPr>
          </w:p>
        </w:tc>
      </w:tr>
      <w:tr w:rsidR="00923672" w:rsidRPr="00E45CDD" w14:paraId="43936781" w14:textId="77777777" w:rsidTr="00506CC6">
        <w:trPr>
          <w:trHeight w:val="1007"/>
        </w:trPr>
        <w:tc>
          <w:tcPr>
            <w:tcW w:w="9811" w:type="dxa"/>
          </w:tcPr>
          <w:p w14:paraId="2626D754" w14:textId="5E83EDA6" w:rsidR="00923672" w:rsidRPr="00E45CDD" w:rsidRDefault="00923672" w:rsidP="00D83094">
            <w:pPr>
              <w:tabs>
                <w:tab w:val="left" w:pos="6372"/>
              </w:tabs>
              <w:ind w:right="72"/>
              <w:jc w:val="both"/>
              <w:rPr>
                <w:rFonts w:ascii="Book Antiqua" w:hAnsi="Book Antiqua" w:cstheme="minorHAnsi"/>
                <w:bCs/>
                <w:i/>
                <w:sz w:val="22"/>
                <w:szCs w:val="22"/>
                <w:lang w:val="en-IN" w:eastAsia="en-US"/>
              </w:rPr>
            </w:pPr>
            <w:r w:rsidRPr="00E45CDD">
              <w:rPr>
                <w:rFonts w:ascii="Book Antiqua" w:hAnsi="Book Antiqua" w:cstheme="minorHAnsi"/>
                <w:b/>
                <w:bCs/>
                <w:sz w:val="22"/>
                <w:szCs w:val="22"/>
                <w:lang w:val="en-IN" w:eastAsia="en-US"/>
              </w:rPr>
              <w:t xml:space="preserve">1.3 </w:t>
            </w:r>
            <w:r w:rsidRPr="006863B9">
              <w:rPr>
                <w:rFonts w:ascii="Book Antiqua" w:hAnsi="Book Antiqua" w:cstheme="minorHAnsi"/>
                <w:sz w:val="22"/>
                <w:szCs w:val="22"/>
                <w:lang w:val="en-IN" w:eastAsia="en-US"/>
              </w:rPr>
              <w:t xml:space="preserve">(i) </w:t>
            </w:r>
            <w:r w:rsidRPr="00E45CDD">
              <w:rPr>
                <w:rFonts w:ascii="Book Antiqua" w:hAnsi="Book Antiqua" w:cstheme="minorHAnsi"/>
                <w:bCs/>
                <w:sz w:val="22"/>
                <w:szCs w:val="22"/>
                <w:lang w:val="en-IN" w:eastAsia="en-US"/>
              </w:rPr>
              <w:t>The bidder should have successfully completed</w:t>
            </w:r>
            <w:r w:rsidRPr="00E45CDD">
              <w:rPr>
                <w:rFonts w:ascii="Book Antiqua" w:hAnsi="Book Antiqua" w:cstheme="minorHAnsi"/>
                <w:bCs/>
                <w:sz w:val="22"/>
                <w:szCs w:val="22"/>
                <w:vertAlign w:val="superscript"/>
                <w:lang w:val="en-IN" w:eastAsia="en-US"/>
              </w:rPr>
              <w:t>#</w:t>
            </w:r>
            <w:r w:rsidRPr="00E45CDD">
              <w:rPr>
                <w:rFonts w:ascii="Book Antiqua" w:hAnsi="Book Antiqua" w:cstheme="minorHAnsi"/>
                <w:bCs/>
                <w:sz w:val="22"/>
                <w:szCs w:val="22"/>
                <w:lang w:val="en-IN" w:eastAsia="en-US"/>
              </w:rPr>
              <w:t xml:space="preserve"> physical construction of transmission line project(s) involving stringing of not less than following cumulative route length of</w:t>
            </w:r>
            <w:r w:rsidRPr="00E45CDD">
              <w:rPr>
                <w:rFonts w:ascii="Book Antiqua" w:hAnsi="Book Antiqua" w:cstheme="minorHAnsi"/>
                <w:bCs/>
                <w:sz w:val="22"/>
                <w:szCs w:val="22"/>
              </w:rPr>
              <w:t xml:space="preserve"> </w:t>
            </w:r>
            <w:permStart w:id="824262327" w:edGrp="everyone"/>
            <w:r w:rsidRPr="00E45CDD">
              <w:rPr>
                <w:rFonts w:ascii="Book Antiqua" w:hAnsi="Book Antiqua" w:cstheme="minorHAnsi"/>
                <w:bCs/>
                <w:i/>
                <w:iCs/>
                <w:sz w:val="22"/>
                <w:szCs w:val="22"/>
                <w:lang w:val="en-IN" w:eastAsia="en-US"/>
              </w:rPr>
              <w:t>110/132 kV or higher voltage class</w:t>
            </w:r>
            <w:permEnd w:id="824262327"/>
            <w:r w:rsidRPr="00E45CDD">
              <w:rPr>
                <w:rFonts w:ascii="Book Antiqua" w:hAnsi="Book Antiqua" w:cstheme="minorHAnsi"/>
                <w:i/>
                <w:iCs/>
                <w:sz w:val="22"/>
                <w:szCs w:val="22"/>
                <w:lang w:val="en-IN" w:eastAsia="en-US"/>
              </w:rPr>
              <w:t xml:space="preserve"> </w:t>
            </w:r>
            <w:r w:rsidRPr="00E45CDD">
              <w:rPr>
                <w:rFonts w:ascii="Book Antiqua" w:hAnsi="Book Antiqua" w:cstheme="minorHAnsi"/>
                <w:bCs/>
                <w:sz w:val="22"/>
                <w:szCs w:val="22"/>
                <w:lang w:val="en-IN" w:eastAsia="en-US"/>
              </w:rPr>
              <w:t xml:space="preserve">transmission line as a prime contractor or as a partner in a joint venture+ within the last seven (7) years as on the </w:t>
            </w:r>
            <w:r w:rsidRPr="00E45CDD">
              <w:rPr>
                <w:rFonts w:ascii="Book Antiqua" w:hAnsi="Book Antiqua"/>
                <w:sz w:val="22"/>
                <w:szCs w:val="22"/>
              </w:rPr>
              <w:t xml:space="preserve">originally scheduled date of bid opening </w:t>
            </w:r>
            <w:r w:rsidRPr="00E45CDD">
              <w:rPr>
                <w:rFonts w:ascii="Book Antiqua" w:hAnsi="Book Antiqua" w:cstheme="minorHAnsi"/>
                <w:bCs/>
                <w:sz w:val="22"/>
                <w:szCs w:val="22"/>
                <w:lang w:val="en-IN" w:eastAsia="en-US"/>
              </w:rPr>
              <w:t>mentioned above.</w:t>
            </w:r>
          </w:p>
          <w:p w14:paraId="3B1F67FD" w14:textId="77777777" w:rsidR="00923672" w:rsidRPr="00E45CDD" w:rsidRDefault="00923672" w:rsidP="00DB4CCE">
            <w:pPr>
              <w:tabs>
                <w:tab w:val="left" w:pos="6372"/>
              </w:tabs>
              <w:ind w:left="432" w:right="72" w:hanging="432"/>
              <w:jc w:val="both"/>
              <w:rPr>
                <w:rFonts w:ascii="Book Antiqua" w:hAnsi="Book Antiqua" w:cstheme="minorHAnsi"/>
                <w:bCs/>
                <w:i/>
                <w:sz w:val="22"/>
                <w:szCs w:val="22"/>
                <w:lang w:val="en-IN" w:eastAsia="en-US"/>
              </w:rPr>
            </w:pPr>
          </w:p>
          <w:p w14:paraId="1A35706A" w14:textId="0A011891" w:rsidR="00923672" w:rsidRPr="00E45CDD" w:rsidRDefault="00923672" w:rsidP="00D83094">
            <w:pPr>
              <w:pStyle w:val="BodyTextIndent"/>
              <w:spacing w:line="240" w:lineRule="auto"/>
              <w:ind w:left="0"/>
              <w:rPr>
                <w:rFonts w:ascii="Book Antiqua" w:hAnsi="Book Antiqua" w:cstheme="minorHAnsi"/>
                <w:bCs/>
                <w:sz w:val="22"/>
                <w:szCs w:val="22"/>
              </w:rPr>
            </w:pPr>
            <w:permStart w:id="806843801" w:edGrp="everyone"/>
            <w:r w:rsidRPr="00E45CDD">
              <w:rPr>
                <w:rFonts w:ascii="Book Antiqua" w:hAnsi="Book Antiqua" w:cstheme="minorHAnsi"/>
                <w:bCs/>
                <w:sz w:val="22"/>
                <w:szCs w:val="22"/>
                <w:lang w:val="en-IN" w:eastAsia="en-US"/>
              </w:rPr>
              <w:t>For Package- OH01: 180 km</w:t>
            </w:r>
            <w:permEnd w:id="806843801"/>
          </w:p>
          <w:p w14:paraId="00F65820" w14:textId="77777777" w:rsidR="00D83094" w:rsidRDefault="00D83094" w:rsidP="00D83094">
            <w:pPr>
              <w:pStyle w:val="BodyText"/>
              <w:ind w:right="90"/>
              <w:jc w:val="both"/>
              <w:rPr>
                <w:rFonts w:ascii="Book Antiqua" w:hAnsi="Book Antiqua" w:cstheme="minorHAnsi"/>
                <w:bCs/>
                <w:sz w:val="22"/>
                <w:szCs w:val="22"/>
              </w:rPr>
            </w:pPr>
          </w:p>
          <w:p w14:paraId="0F264B62" w14:textId="1CDDB85C" w:rsidR="00923672" w:rsidRPr="00E45CDD" w:rsidRDefault="00923672" w:rsidP="00D83094">
            <w:pPr>
              <w:pStyle w:val="BodyText"/>
              <w:ind w:right="90"/>
              <w:jc w:val="both"/>
              <w:rPr>
                <w:rFonts w:ascii="Book Antiqua" w:hAnsi="Book Antiqua" w:cstheme="minorHAnsi"/>
                <w:bCs/>
                <w:sz w:val="22"/>
                <w:szCs w:val="22"/>
              </w:rPr>
            </w:pPr>
            <w:r w:rsidRPr="00E45CDD">
              <w:rPr>
                <w:rFonts w:ascii="Book Antiqua" w:hAnsi="Book Antiqua" w:cstheme="minorHAnsi"/>
                <w:bCs/>
                <w:sz w:val="22"/>
                <w:szCs w:val="22"/>
              </w:rPr>
              <w:t>+Note: In case of works executed under a contract that had been awarded on a Joint Venture, the experience of individual Joint Venture partner shall be considered limited to the scope of that partner under the said contract.</w:t>
            </w:r>
          </w:p>
          <w:p w14:paraId="4C5BBB6E" w14:textId="77777777" w:rsidR="00923672" w:rsidRPr="00E45CDD" w:rsidRDefault="00923672" w:rsidP="00DB4CCE">
            <w:pPr>
              <w:ind w:left="72" w:right="176" w:hanging="432"/>
              <w:jc w:val="both"/>
              <w:rPr>
                <w:rFonts w:ascii="Book Antiqua" w:hAnsi="Book Antiqua" w:cstheme="minorHAnsi"/>
                <w:bCs/>
                <w:sz w:val="22"/>
                <w:szCs w:val="22"/>
              </w:rPr>
            </w:pPr>
          </w:p>
          <w:p w14:paraId="7632598D" w14:textId="77777777" w:rsidR="00923672" w:rsidRPr="00E45CDD" w:rsidRDefault="00923672" w:rsidP="00DB4CCE">
            <w:pPr>
              <w:ind w:left="162" w:right="176" w:hanging="162"/>
              <w:jc w:val="both"/>
              <w:rPr>
                <w:rFonts w:ascii="Book Antiqua" w:hAnsi="Book Antiqua" w:cstheme="minorHAnsi"/>
                <w:bCs/>
                <w:sz w:val="22"/>
                <w:szCs w:val="22"/>
              </w:rPr>
            </w:pPr>
            <w:r w:rsidRPr="00E45CDD">
              <w:rPr>
                <w:rFonts w:ascii="Book Antiqua" w:hAnsi="Book Antiqua" w:cstheme="minorHAnsi"/>
                <w:bCs/>
                <w:sz w:val="22"/>
                <w:szCs w:val="22"/>
              </w:rPr>
              <w:lastRenderedPageBreak/>
              <w:t># Successfully completed means issue of provisional or final taking over certificate (TOC) by the Employer to the contractor for the referred contract.</w:t>
            </w:r>
          </w:p>
          <w:p w14:paraId="28A438EA" w14:textId="77777777" w:rsidR="00D83094" w:rsidRDefault="00D83094" w:rsidP="00D83094">
            <w:pPr>
              <w:tabs>
                <w:tab w:val="left" w:pos="6372"/>
              </w:tabs>
              <w:ind w:right="72"/>
              <w:jc w:val="both"/>
              <w:rPr>
                <w:rFonts w:ascii="Book Antiqua" w:hAnsi="Book Antiqua" w:cstheme="minorHAnsi"/>
                <w:bCs/>
                <w:i/>
                <w:iCs/>
                <w:sz w:val="22"/>
                <w:szCs w:val="22"/>
              </w:rPr>
            </w:pPr>
          </w:p>
          <w:p w14:paraId="683B7E9E" w14:textId="6E54604F" w:rsidR="00923672" w:rsidRPr="00E45CDD" w:rsidRDefault="00923672" w:rsidP="00D83094">
            <w:pPr>
              <w:tabs>
                <w:tab w:val="left" w:pos="6372"/>
              </w:tabs>
              <w:ind w:right="72"/>
              <w:jc w:val="both"/>
              <w:rPr>
                <w:rFonts w:ascii="Book Antiqua" w:hAnsi="Book Antiqua" w:cstheme="minorHAnsi"/>
                <w:bCs/>
                <w:sz w:val="22"/>
                <w:szCs w:val="22"/>
              </w:rPr>
            </w:pPr>
            <w:r w:rsidRPr="00E45CDD">
              <w:rPr>
                <w:rFonts w:ascii="Book Antiqua" w:hAnsi="Book Antiqua" w:cstheme="minorHAnsi"/>
                <w:bCs/>
                <w:sz w:val="22"/>
                <w:szCs w:val="22"/>
              </w:rPr>
              <w:t xml:space="preserve">(ii)  The bidder shall either meet requirements stipulated at 1.1 (a) or 1.1 (b) on its own or they should have assured access from conductor manufacturer meeting the requirement at 1.1 (a) or 1.1 (b). In such a case, the bidder shall furnish Joint Deed of Undertaking (Format Enclosed) along with the conductor manufacturer in the bid to guarantee quality &amp; timely supply of conductor and confirming to furnish a performance guarantee of 2% of the </w:t>
            </w:r>
            <w:r w:rsidRPr="00E45CDD">
              <w:rPr>
                <w:rFonts w:ascii="Book Antiqua" w:hAnsi="Book Antiqua" w:cstheme="minorHAnsi"/>
                <w:sz w:val="22"/>
                <w:szCs w:val="22"/>
              </w:rPr>
              <w:t xml:space="preserve">Ex-works </w:t>
            </w:r>
            <w:r w:rsidRPr="00E45CDD">
              <w:rPr>
                <w:rFonts w:ascii="Book Antiqua" w:hAnsi="Book Antiqua" w:cstheme="minorHAnsi"/>
                <w:bCs/>
                <w:sz w:val="22"/>
                <w:szCs w:val="22"/>
              </w:rPr>
              <w:t xml:space="preserve">cost of such conductor from the conductor manufacturer. This will be in addition </w:t>
            </w:r>
            <w:proofErr w:type="gramStart"/>
            <w:r w:rsidRPr="00E45CDD">
              <w:rPr>
                <w:rFonts w:ascii="Book Antiqua" w:hAnsi="Book Antiqua" w:cstheme="minorHAnsi"/>
                <w:bCs/>
                <w:sz w:val="22"/>
                <w:szCs w:val="22"/>
              </w:rPr>
              <w:t xml:space="preserve">to  </w:t>
            </w:r>
            <w:r w:rsidRPr="00E45CDD">
              <w:rPr>
                <w:rFonts w:ascii="Book Antiqua" w:hAnsi="Book Antiqua" w:cstheme="minorHAnsi"/>
                <w:b/>
                <w:sz w:val="22"/>
                <w:szCs w:val="22"/>
              </w:rPr>
              <w:t>3</w:t>
            </w:r>
            <w:proofErr w:type="gramEnd"/>
            <w:r w:rsidRPr="00E45CDD">
              <w:rPr>
                <w:rFonts w:ascii="Book Antiqua" w:hAnsi="Book Antiqua" w:cstheme="minorHAnsi"/>
                <w:bCs/>
                <w:sz w:val="22"/>
                <w:szCs w:val="22"/>
              </w:rPr>
              <w:t xml:space="preserve">% contract performance guarantee to be submitted by the contractor (bidder) on award of contract. </w:t>
            </w:r>
          </w:p>
          <w:p w14:paraId="4D7563A4" w14:textId="77777777" w:rsidR="00923672" w:rsidRPr="00E45CDD" w:rsidRDefault="00923672" w:rsidP="00DB4CCE">
            <w:pPr>
              <w:ind w:left="432" w:right="176" w:hanging="432"/>
              <w:jc w:val="both"/>
              <w:rPr>
                <w:rFonts w:ascii="Book Antiqua" w:hAnsi="Book Antiqua" w:cstheme="minorHAnsi"/>
                <w:bCs/>
                <w:sz w:val="22"/>
                <w:szCs w:val="22"/>
              </w:rPr>
            </w:pPr>
          </w:p>
          <w:p w14:paraId="5D38126B" w14:textId="77777777" w:rsidR="00923672" w:rsidRPr="00E45CDD" w:rsidRDefault="00923672" w:rsidP="00D83094">
            <w:pPr>
              <w:ind w:right="176"/>
              <w:jc w:val="both"/>
              <w:rPr>
                <w:rFonts w:ascii="Book Antiqua" w:hAnsi="Book Antiqua" w:cstheme="minorHAnsi"/>
                <w:bCs/>
                <w:sz w:val="22"/>
                <w:szCs w:val="22"/>
                <w:lang w:val="en-GB"/>
              </w:rPr>
            </w:pPr>
            <w:r w:rsidRPr="00E45CDD">
              <w:rPr>
                <w:rFonts w:ascii="Book Antiqua" w:hAnsi="Book Antiqua" w:cstheme="minorHAnsi"/>
                <w:bCs/>
                <w:sz w:val="22"/>
                <w:szCs w:val="22"/>
                <w:lang w:val="en-GB"/>
              </w:rPr>
              <w:t>Note: In case conductor is proposed from conductor manufacturer not meeting requirements specified at Clause 1.1(a) but meeting requirements specified at Clause 1.1(b), the bidder shall provide warranty obligations for additional period of two (2) years over and above the warranty period as specified in the bidding documents</w:t>
            </w:r>
          </w:p>
          <w:p w14:paraId="4B2773D4" w14:textId="77777777" w:rsidR="00923672" w:rsidRPr="00E45CDD" w:rsidRDefault="00923672" w:rsidP="00DB4CCE">
            <w:pPr>
              <w:pStyle w:val="BodyText"/>
              <w:tabs>
                <w:tab w:val="left" w:pos="7740"/>
                <w:tab w:val="left" w:pos="7830"/>
              </w:tabs>
              <w:ind w:right="252"/>
              <w:jc w:val="both"/>
              <w:rPr>
                <w:rFonts w:ascii="Book Antiqua" w:hAnsi="Book Antiqua" w:cstheme="minorHAnsi"/>
                <w:sz w:val="22"/>
                <w:szCs w:val="22"/>
              </w:rPr>
            </w:pPr>
          </w:p>
        </w:tc>
      </w:tr>
      <w:tr w:rsidR="00923672" w:rsidRPr="00E45CDD" w14:paraId="76344E6A" w14:textId="77777777" w:rsidTr="00506CC6">
        <w:trPr>
          <w:trHeight w:val="1007"/>
        </w:trPr>
        <w:tc>
          <w:tcPr>
            <w:tcW w:w="9811" w:type="dxa"/>
          </w:tcPr>
          <w:p w14:paraId="18A7F73A" w14:textId="77777777" w:rsidR="00923672" w:rsidRDefault="00923672" w:rsidP="00DB4CCE">
            <w:pPr>
              <w:ind w:right="176"/>
              <w:jc w:val="both"/>
              <w:rPr>
                <w:rFonts w:ascii="Book Antiqua" w:hAnsi="Book Antiqua" w:cstheme="minorHAnsi"/>
                <w:sz w:val="22"/>
                <w:szCs w:val="22"/>
              </w:rPr>
            </w:pPr>
            <w:r w:rsidRPr="00E45CDD">
              <w:rPr>
                <w:rFonts w:ascii="Book Antiqua" w:hAnsi="Book Antiqua" w:cstheme="minorHAnsi"/>
                <w:sz w:val="22"/>
                <w:szCs w:val="22"/>
              </w:rPr>
              <w:lastRenderedPageBreak/>
              <w:t xml:space="preserve">In case bidder is a holding company, the technical experience referred to in clause 1.1, 1.2 </w:t>
            </w:r>
            <w:r w:rsidRPr="00E45CDD">
              <w:rPr>
                <w:rFonts w:ascii="Book Antiqua" w:hAnsi="Book Antiqua" w:cstheme="minorHAnsi"/>
                <w:bCs/>
                <w:sz w:val="22"/>
                <w:szCs w:val="22"/>
              </w:rPr>
              <w:t>&amp; 1.3</w:t>
            </w:r>
            <w:r w:rsidRPr="00E45CDD">
              <w:rPr>
                <w:rFonts w:ascii="Book Antiqua" w:hAnsi="Book Antiqua"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45CDD">
              <w:rPr>
                <w:rFonts w:ascii="Book Antiqua" w:hAnsi="Book Antiqua" w:cstheme="minorHAnsi"/>
                <w:bCs/>
                <w:sz w:val="22"/>
                <w:szCs w:val="22"/>
              </w:rPr>
              <w:t>&amp; 1.3</w:t>
            </w:r>
            <w:r w:rsidRPr="00E45CDD">
              <w:rPr>
                <w:rFonts w:ascii="Book Antiqua" w:hAnsi="Book Antiqua" w:cstheme="minorHAnsi"/>
                <w:b/>
                <w:bCs/>
                <w:sz w:val="22"/>
                <w:szCs w:val="22"/>
              </w:rPr>
              <w:t xml:space="preserve"> </w:t>
            </w:r>
            <w:r w:rsidRPr="00E45CDD">
              <w:rPr>
                <w:rFonts w:ascii="Book Antiqua" w:hAnsi="Book Antiqua" w:cstheme="minorHAnsi"/>
                <w:sz w:val="22"/>
                <w:szCs w:val="22"/>
              </w:rPr>
              <w:t>above shall be of that subsidiary company only (i.e. excluding its holding companies).</w:t>
            </w:r>
          </w:p>
          <w:p w14:paraId="08F69164" w14:textId="5DD03C58" w:rsidR="00D83094" w:rsidRPr="00E45CDD" w:rsidRDefault="00D83094" w:rsidP="00DB4CCE">
            <w:pPr>
              <w:ind w:right="176"/>
              <w:jc w:val="both"/>
              <w:rPr>
                <w:rFonts w:ascii="Book Antiqua" w:hAnsi="Book Antiqua" w:cstheme="minorHAnsi"/>
                <w:sz w:val="22"/>
                <w:szCs w:val="22"/>
              </w:rPr>
            </w:pPr>
          </w:p>
        </w:tc>
      </w:tr>
      <w:tr w:rsidR="00923672" w:rsidRPr="00E45CDD" w14:paraId="160DA4CE" w14:textId="77777777" w:rsidTr="00506CC6">
        <w:trPr>
          <w:trHeight w:val="1007"/>
        </w:trPr>
        <w:tc>
          <w:tcPr>
            <w:tcW w:w="9811" w:type="dxa"/>
          </w:tcPr>
          <w:p w14:paraId="5C5815C2" w14:textId="77777777" w:rsidR="00923672" w:rsidRPr="00E45CDD" w:rsidRDefault="00923672" w:rsidP="00A37395">
            <w:pPr>
              <w:pStyle w:val="PlainText"/>
              <w:tabs>
                <w:tab w:val="left" w:pos="10350"/>
              </w:tabs>
              <w:ind w:right="90"/>
              <w:jc w:val="both"/>
              <w:rPr>
                <w:rFonts w:ascii="Book Antiqua" w:hAnsi="Book Antiqua" w:cstheme="minorHAnsi"/>
                <w:b/>
                <w:sz w:val="22"/>
                <w:szCs w:val="22"/>
              </w:rPr>
            </w:pPr>
            <w:r w:rsidRPr="00E45CDD">
              <w:rPr>
                <w:rFonts w:ascii="Book Antiqua" w:hAnsi="Book Antiqua" w:cstheme="minorHAnsi"/>
                <w:b/>
                <w:sz w:val="22"/>
                <w:szCs w:val="22"/>
                <w:lang w:val="en-IN"/>
              </w:rPr>
              <w:t xml:space="preserve">1.4 </w:t>
            </w:r>
            <w:r w:rsidRPr="00E45CDD">
              <w:rPr>
                <w:rFonts w:ascii="Book Antiqua" w:hAnsi="Book Antiqua" w:cstheme="minorHAnsi"/>
                <w:b/>
                <w:sz w:val="22"/>
                <w:szCs w:val="22"/>
              </w:rPr>
              <w:t>Financial Position</w:t>
            </w:r>
          </w:p>
          <w:p w14:paraId="3A47946F" w14:textId="77777777" w:rsidR="00923672" w:rsidRPr="00E45CDD" w:rsidRDefault="00923672" w:rsidP="00A37395">
            <w:pPr>
              <w:pStyle w:val="PlainText"/>
              <w:tabs>
                <w:tab w:val="left" w:pos="10350"/>
              </w:tabs>
              <w:ind w:left="180" w:right="90"/>
              <w:jc w:val="both"/>
              <w:rPr>
                <w:rFonts w:ascii="Book Antiqua" w:hAnsi="Book Antiqua" w:cstheme="minorHAnsi"/>
                <w:bCs/>
                <w:sz w:val="22"/>
                <w:szCs w:val="22"/>
              </w:rPr>
            </w:pPr>
          </w:p>
          <w:p w14:paraId="671641CF" w14:textId="77777777" w:rsidR="00923672" w:rsidRPr="00E45CDD" w:rsidRDefault="00923672" w:rsidP="00A37395">
            <w:pPr>
              <w:pStyle w:val="PlainText"/>
              <w:tabs>
                <w:tab w:val="left" w:pos="10350"/>
              </w:tabs>
              <w:ind w:right="90"/>
              <w:jc w:val="both"/>
              <w:rPr>
                <w:rFonts w:ascii="Book Antiqua" w:hAnsi="Book Antiqua" w:cstheme="minorHAnsi"/>
                <w:bCs/>
                <w:sz w:val="22"/>
                <w:szCs w:val="22"/>
              </w:rPr>
            </w:pPr>
            <w:r w:rsidRPr="00E45CDD">
              <w:rPr>
                <w:rFonts w:ascii="Book Antiqua" w:hAnsi="Book Antiqua" w:cstheme="minorHAnsi"/>
                <w:bCs/>
                <w:sz w:val="22"/>
                <w:szCs w:val="22"/>
              </w:rPr>
              <w:t>For the purpose of the particular bid, bidders shall meet the following minimum criteria:</w:t>
            </w:r>
          </w:p>
          <w:p w14:paraId="5BE79A15" w14:textId="77777777" w:rsidR="00923672" w:rsidRPr="00E45CDD" w:rsidRDefault="00923672" w:rsidP="00A37395">
            <w:pPr>
              <w:pStyle w:val="PlainText"/>
              <w:tabs>
                <w:tab w:val="left" w:pos="10350"/>
              </w:tabs>
              <w:ind w:left="180" w:right="90"/>
              <w:jc w:val="both"/>
              <w:rPr>
                <w:rFonts w:ascii="Book Antiqua" w:hAnsi="Book Antiqua" w:cstheme="minorHAnsi"/>
                <w:bCs/>
                <w:sz w:val="22"/>
                <w:szCs w:val="22"/>
              </w:rPr>
            </w:pPr>
          </w:p>
          <w:p w14:paraId="5F0F0972" w14:textId="77777777" w:rsidR="00923672" w:rsidRPr="00E45CDD" w:rsidRDefault="00923672" w:rsidP="00A37395">
            <w:pPr>
              <w:pStyle w:val="PlainText"/>
              <w:numPr>
                <w:ilvl w:val="0"/>
                <w:numId w:val="29"/>
              </w:numPr>
              <w:ind w:left="343"/>
              <w:jc w:val="both"/>
              <w:rPr>
                <w:rFonts w:ascii="Book Antiqua" w:hAnsi="Book Antiqua" w:cstheme="minorHAnsi"/>
                <w:b/>
                <w:bCs/>
                <w:sz w:val="22"/>
                <w:szCs w:val="22"/>
              </w:rPr>
            </w:pPr>
            <w:r w:rsidRPr="00E45CDD">
              <w:rPr>
                <w:rFonts w:ascii="Book Antiqua" w:hAnsi="Book Antiqua" w:cstheme="minorHAnsi"/>
                <w:bCs/>
                <w:sz w:val="22"/>
                <w:szCs w:val="22"/>
              </w:rPr>
              <w:t>Net worth for last 3 financial years should be positive.</w:t>
            </w:r>
          </w:p>
          <w:p w14:paraId="5EEA30E1" w14:textId="77777777" w:rsidR="00923672" w:rsidRPr="00E45CDD" w:rsidRDefault="00923672" w:rsidP="00A37395">
            <w:pPr>
              <w:pStyle w:val="PlainText"/>
              <w:ind w:left="540"/>
              <w:jc w:val="both"/>
              <w:rPr>
                <w:rFonts w:ascii="Book Antiqua" w:hAnsi="Book Antiqua" w:cstheme="minorHAnsi"/>
                <w:b/>
                <w:bCs/>
                <w:sz w:val="22"/>
                <w:szCs w:val="22"/>
              </w:rPr>
            </w:pPr>
          </w:p>
          <w:p w14:paraId="5962191B" w14:textId="7F87CE12" w:rsidR="00923672" w:rsidRPr="00E45CDD" w:rsidRDefault="00923672" w:rsidP="00A37395">
            <w:pPr>
              <w:pStyle w:val="PlainText"/>
              <w:numPr>
                <w:ilvl w:val="0"/>
                <w:numId w:val="29"/>
              </w:numPr>
              <w:ind w:left="343"/>
              <w:jc w:val="both"/>
              <w:rPr>
                <w:rFonts w:ascii="Book Antiqua" w:hAnsi="Book Antiqua" w:cstheme="minorHAnsi"/>
                <w:b/>
                <w:bCs/>
                <w:sz w:val="22"/>
                <w:szCs w:val="22"/>
              </w:rPr>
            </w:pPr>
            <w:r w:rsidRPr="00E45CDD">
              <w:rPr>
                <w:rFonts w:ascii="Book Antiqua" w:hAnsi="Book Antiqua" w:cstheme="minorHAnsi"/>
                <w:bCs/>
                <w:sz w:val="22"/>
                <w:szCs w:val="22"/>
              </w:rPr>
              <w:t>Minimum Average Annual Turnover* (MAAT) for best three years i.e. 36 months</w:t>
            </w:r>
            <w:r w:rsidRPr="00E45CDD">
              <w:rPr>
                <w:rFonts w:ascii="Book Antiqua" w:hAnsi="Book Antiqua" w:cstheme="minorHAnsi"/>
                <w:bCs/>
                <w:sz w:val="22"/>
                <w:szCs w:val="22"/>
                <w:lang w:val="en-IN"/>
              </w:rPr>
              <w:t xml:space="preserve"> </w:t>
            </w:r>
            <w:r w:rsidRPr="00E45CDD">
              <w:rPr>
                <w:rFonts w:ascii="Book Antiqua" w:hAnsi="Book Antiqua" w:cstheme="minorHAnsi"/>
                <w:bCs/>
                <w:sz w:val="22"/>
                <w:szCs w:val="22"/>
              </w:rPr>
              <w:t>out of last five financial years of</w:t>
            </w:r>
            <w:r w:rsidRPr="00E45CDD">
              <w:rPr>
                <w:rFonts w:ascii="Book Antiqua" w:hAnsi="Book Antiqua" w:cstheme="minorHAnsi"/>
                <w:b/>
                <w:bCs/>
                <w:sz w:val="22"/>
                <w:szCs w:val="22"/>
              </w:rPr>
              <w:t xml:space="preserve"> </w:t>
            </w:r>
            <w:r w:rsidRPr="00E45CDD">
              <w:rPr>
                <w:rFonts w:ascii="Book Antiqua" w:hAnsi="Book Antiqua" w:cstheme="minorHAnsi"/>
                <w:bCs/>
                <w:sz w:val="22"/>
                <w:szCs w:val="22"/>
              </w:rPr>
              <w:t xml:space="preserve">the bidder should be Indian </w:t>
            </w:r>
            <w:r w:rsidRPr="00D83094">
              <w:rPr>
                <w:rFonts w:ascii="Book Antiqua" w:hAnsi="Book Antiqua" w:cstheme="minorHAnsi"/>
                <w:b/>
                <w:color w:val="FF0000"/>
                <w:sz w:val="22"/>
                <w:szCs w:val="22"/>
              </w:rPr>
              <w:t>Rs.</w:t>
            </w:r>
            <w:r w:rsidRPr="00D83094">
              <w:rPr>
                <w:rFonts w:ascii="Book Antiqua" w:hAnsi="Book Antiqua" w:cstheme="minorHAnsi"/>
                <w:b/>
                <w:color w:val="FF0000"/>
                <w:sz w:val="22"/>
                <w:szCs w:val="22"/>
                <w:lang w:val="en-IN"/>
              </w:rPr>
              <w:t xml:space="preserve">  </w:t>
            </w:r>
            <w:permStart w:id="1207201217" w:edGrp="everyone"/>
            <w:r w:rsidR="0083066E">
              <w:rPr>
                <w:rFonts w:ascii="Book Antiqua" w:hAnsi="Book Antiqua" w:cstheme="minorHAnsi"/>
                <w:b/>
                <w:color w:val="FF0000"/>
                <w:sz w:val="22"/>
                <w:szCs w:val="22"/>
                <w:lang w:val="en-IN"/>
              </w:rPr>
              <w:t>92.17</w:t>
            </w:r>
            <w:r w:rsidRPr="00D83094">
              <w:rPr>
                <w:rFonts w:ascii="Book Antiqua" w:hAnsi="Book Antiqua" w:cstheme="minorHAnsi"/>
                <w:b/>
                <w:color w:val="FF0000"/>
                <w:sz w:val="22"/>
                <w:szCs w:val="22"/>
                <w:lang w:val="en-IN"/>
              </w:rPr>
              <w:t xml:space="preserve"> </w:t>
            </w:r>
            <w:r w:rsidRPr="00D83094">
              <w:rPr>
                <w:rFonts w:ascii="Book Antiqua" w:hAnsi="Book Antiqua" w:cstheme="minorHAnsi"/>
                <w:b/>
                <w:color w:val="FF0000"/>
                <w:sz w:val="22"/>
                <w:szCs w:val="22"/>
              </w:rPr>
              <w:t xml:space="preserve">Cr. for Package </w:t>
            </w:r>
            <w:r w:rsidRPr="00D83094">
              <w:rPr>
                <w:rFonts w:ascii="Book Antiqua" w:hAnsi="Book Antiqua" w:cstheme="minorHAnsi"/>
                <w:b/>
                <w:color w:val="FF0000"/>
                <w:sz w:val="22"/>
                <w:szCs w:val="22"/>
                <w:lang w:val="en-IN"/>
              </w:rPr>
              <w:t>OH</w:t>
            </w:r>
            <w:proofErr w:type="gramStart"/>
            <w:r w:rsidRPr="00D83094">
              <w:rPr>
                <w:rFonts w:ascii="Book Antiqua" w:hAnsi="Book Antiqua" w:cstheme="minorHAnsi"/>
                <w:b/>
                <w:color w:val="FF0000"/>
                <w:sz w:val="22"/>
                <w:szCs w:val="22"/>
                <w:lang w:val="en-IN"/>
              </w:rPr>
              <w:t xml:space="preserve">01 </w:t>
            </w:r>
            <w:permEnd w:id="1207201217"/>
            <w:r w:rsidRPr="00D83094">
              <w:rPr>
                <w:rFonts w:ascii="Book Antiqua" w:hAnsi="Book Antiqua" w:cstheme="minorHAnsi"/>
                <w:b/>
                <w:color w:val="FF0000"/>
                <w:sz w:val="22"/>
                <w:szCs w:val="22"/>
              </w:rPr>
              <w:t>.</w:t>
            </w:r>
            <w:proofErr w:type="gramEnd"/>
          </w:p>
          <w:p w14:paraId="2369F3D5" w14:textId="77777777" w:rsidR="00923672" w:rsidRPr="00E45CDD" w:rsidRDefault="00923672" w:rsidP="00A37395">
            <w:pPr>
              <w:pStyle w:val="PlainText"/>
              <w:ind w:left="540"/>
              <w:jc w:val="both"/>
              <w:rPr>
                <w:rFonts w:ascii="Book Antiqua" w:hAnsi="Book Antiqua" w:cstheme="minorHAnsi"/>
                <w:bCs/>
                <w:sz w:val="22"/>
                <w:szCs w:val="22"/>
                <w:lang w:val="en-IN"/>
              </w:rPr>
            </w:pPr>
          </w:p>
          <w:p w14:paraId="32BBEFBF" w14:textId="77777777" w:rsidR="00923672" w:rsidRPr="00BC060B" w:rsidRDefault="00923672" w:rsidP="00A37395">
            <w:pPr>
              <w:pStyle w:val="PlainText"/>
              <w:tabs>
                <w:tab w:val="left" w:pos="10350"/>
              </w:tabs>
              <w:ind w:left="72" w:right="90"/>
              <w:jc w:val="both"/>
              <w:rPr>
                <w:rFonts w:ascii="Book Antiqua" w:hAnsi="Book Antiqua"/>
                <w:bCs/>
                <w:strike/>
                <w:sz w:val="22"/>
                <w:szCs w:val="22"/>
              </w:rPr>
            </w:pPr>
            <w:r w:rsidRPr="00E45CDD">
              <w:rPr>
                <w:rFonts w:ascii="Book Antiqua" w:hAnsi="Book Antiqua"/>
                <w:bCs/>
                <w:sz w:val="22"/>
                <w:szCs w:val="22"/>
              </w:rPr>
              <w:t xml:space="preserve">* </w:t>
            </w:r>
            <w:r w:rsidRPr="00BC060B">
              <w:rPr>
                <w:rFonts w:ascii="Book Antiqua" w:hAnsi="Book Antiqua"/>
                <w:bCs/>
                <w:sz w:val="22"/>
                <w:szCs w:val="22"/>
              </w:rPr>
              <w:t xml:space="preserve">Note: </w:t>
            </w:r>
            <w:r w:rsidRPr="00BC060B">
              <w:rPr>
                <w:rFonts w:ascii="Book Antiqua" w:hAnsi="Book Antiqua"/>
                <w:bCs/>
                <w:iCs/>
                <w:sz w:val="22"/>
                <w:szCs w:val="22"/>
              </w:rPr>
              <w:t>Annual Gross Revenue from operations/ Gross operating income as incorporated in the profit &amp; loss account excluding other operative Income/other income.</w:t>
            </w:r>
          </w:p>
          <w:p w14:paraId="6EE94328" w14:textId="77777777" w:rsidR="00923672" w:rsidRPr="00E45CDD" w:rsidRDefault="00923672" w:rsidP="00A37395">
            <w:pPr>
              <w:pStyle w:val="PlainText"/>
              <w:tabs>
                <w:tab w:val="left" w:pos="10350"/>
              </w:tabs>
              <w:ind w:left="72" w:right="90"/>
              <w:jc w:val="both"/>
              <w:rPr>
                <w:rFonts w:ascii="Book Antiqua" w:hAnsi="Book Antiqua" w:cstheme="minorHAnsi"/>
                <w:bCs/>
                <w:sz w:val="22"/>
                <w:szCs w:val="22"/>
              </w:rPr>
            </w:pPr>
          </w:p>
          <w:p w14:paraId="05C24E65" w14:textId="02AE5B43" w:rsidR="00923672" w:rsidRPr="00E45CDD" w:rsidRDefault="00923672" w:rsidP="00A37395">
            <w:pPr>
              <w:pStyle w:val="PlainText"/>
              <w:numPr>
                <w:ilvl w:val="0"/>
                <w:numId w:val="29"/>
              </w:numPr>
              <w:ind w:left="343"/>
              <w:jc w:val="both"/>
              <w:rPr>
                <w:rFonts w:ascii="Book Antiqua" w:hAnsi="Book Antiqua" w:cstheme="minorHAnsi"/>
                <w:bCs/>
                <w:sz w:val="22"/>
                <w:szCs w:val="22"/>
              </w:rPr>
            </w:pPr>
            <w:r w:rsidRPr="00E45CDD">
              <w:rPr>
                <w:rFonts w:ascii="Book Antiqua" w:hAnsi="Book Antiqua" w:cstheme="minorHAnsi"/>
                <w:bCs/>
                <w:sz w:val="22"/>
                <w:szCs w:val="22"/>
              </w:rPr>
              <w:t xml:space="preserve">Bidder shall have liquid assets (L.A) or/and evidence of access to or availability of credit facilities of not less than Indian </w:t>
            </w:r>
            <w:r w:rsidRPr="00D83094">
              <w:rPr>
                <w:rFonts w:ascii="Book Antiqua" w:hAnsi="Book Antiqua" w:cstheme="minorHAnsi"/>
                <w:b/>
                <w:color w:val="FF0000"/>
                <w:sz w:val="22"/>
                <w:szCs w:val="22"/>
              </w:rPr>
              <w:t xml:space="preserve">Rs. </w:t>
            </w:r>
            <w:permStart w:id="347217565" w:edGrp="everyone"/>
            <w:r w:rsidR="0083066E">
              <w:rPr>
                <w:rFonts w:ascii="Book Antiqua" w:hAnsi="Book Antiqua" w:cstheme="minorHAnsi"/>
                <w:b/>
                <w:color w:val="FF0000"/>
                <w:sz w:val="22"/>
                <w:szCs w:val="22"/>
              </w:rPr>
              <w:t>15.36</w:t>
            </w:r>
            <w:r w:rsidRPr="00D83094">
              <w:rPr>
                <w:rFonts w:ascii="Book Antiqua" w:hAnsi="Book Antiqua" w:cstheme="minorHAnsi"/>
                <w:b/>
                <w:color w:val="FF0000"/>
                <w:sz w:val="22"/>
                <w:szCs w:val="22"/>
              </w:rPr>
              <w:t xml:space="preserve"> Cr. for Package </w:t>
            </w:r>
            <w:r w:rsidRPr="00D83094">
              <w:rPr>
                <w:rFonts w:ascii="Book Antiqua" w:hAnsi="Book Antiqua" w:cstheme="minorHAnsi"/>
                <w:b/>
                <w:color w:val="FF0000"/>
                <w:sz w:val="22"/>
                <w:szCs w:val="22"/>
                <w:lang w:val="en-IN"/>
              </w:rPr>
              <w:t>OH01</w:t>
            </w:r>
            <w:permEnd w:id="347217565"/>
            <w:r w:rsidRPr="00D83094">
              <w:rPr>
                <w:rFonts w:ascii="Book Antiqua" w:hAnsi="Book Antiqua" w:cstheme="minorHAnsi"/>
                <w:b/>
                <w:color w:val="FF0000"/>
                <w:sz w:val="22"/>
                <w:szCs w:val="22"/>
              </w:rPr>
              <w:t>.</w:t>
            </w:r>
          </w:p>
          <w:p w14:paraId="0A462BB9" w14:textId="77777777" w:rsidR="00923672" w:rsidRPr="00E45CDD" w:rsidRDefault="00923672" w:rsidP="00A37395">
            <w:pPr>
              <w:pStyle w:val="ListParagraph"/>
              <w:snapToGrid w:val="0"/>
              <w:ind w:left="608" w:right="72"/>
              <w:jc w:val="both"/>
              <w:rPr>
                <w:rFonts w:ascii="Book Antiqua" w:hAnsi="Book Antiqua" w:cstheme="minorHAnsi"/>
                <w:bCs/>
                <w:sz w:val="22"/>
                <w:szCs w:val="22"/>
              </w:rPr>
            </w:pPr>
          </w:p>
          <w:p w14:paraId="33B4CF39" w14:textId="60F13CD9" w:rsidR="00923672" w:rsidRPr="00E45CDD" w:rsidRDefault="00923672" w:rsidP="00A37395">
            <w:pPr>
              <w:pStyle w:val="PlainText"/>
              <w:numPr>
                <w:ilvl w:val="0"/>
                <w:numId w:val="29"/>
              </w:numPr>
              <w:ind w:left="343"/>
              <w:jc w:val="both"/>
              <w:rPr>
                <w:rFonts w:ascii="Book Antiqua" w:hAnsi="Book Antiqua" w:cstheme="minorHAnsi"/>
                <w:bCs/>
                <w:sz w:val="22"/>
                <w:szCs w:val="22"/>
              </w:rPr>
            </w:pPr>
            <w:r w:rsidRPr="00E45CDD">
              <w:rPr>
                <w:rFonts w:ascii="Book Antiqua" w:hAnsi="Book Antiqua" w:cstheme="minorHAnsi"/>
                <w:bCs/>
                <w:sz w:val="22"/>
                <w:szCs w:val="22"/>
              </w:rPr>
              <w:t xml:space="preserve">In case Bid </w:t>
            </w:r>
            <w:r w:rsidRPr="00E45CDD">
              <w:rPr>
                <w:rFonts w:ascii="Book Antiqua" w:hAnsi="Book Antiqua" w:cstheme="minorHAnsi"/>
                <w:sz w:val="22"/>
                <w:szCs w:val="22"/>
              </w:rPr>
              <w:t>is</w:t>
            </w:r>
            <w:r w:rsidRPr="00E45CDD">
              <w:rPr>
                <w:rFonts w:ascii="Book Antiqua" w:hAnsi="Book Antiqua" w:cstheme="minorHAnsi"/>
                <w:bCs/>
                <w:sz w:val="22"/>
                <w:szCs w:val="22"/>
              </w:rPr>
              <w:t xml:space="preserve"> submitted by the Licensee of a Qualified Manufacturer (licensor), the requirements stipulated at Clause </w:t>
            </w:r>
            <w:r w:rsidRPr="00E45CDD">
              <w:rPr>
                <w:rFonts w:ascii="Book Antiqua" w:hAnsi="Book Antiqua" w:cstheme="minorHAnsi"/>
                <w:bCs/>
                <w:i/>
                <w:iCs/>
                <w:sz w:val="22"/>
                <w:szCs w:val="22"/>
              </w:rPr>
              <w:t>1.</w:t>
            </w:r>
            <w:r w:rsidRPr="00E45CDD">
              <w:rPr>
                <w:rFonts w:ascii="Book Antiqua" w:hAnsi="Book Antiqua" w:cstheme="minorHAnsi"/>
                <w:bCs/>
                <w:i/>
                <w:iCs/>
                <w:strike/>
                <w:sz w:val="22"/>
                <w:szCs w:val="22"/>
              </w:rPr>
              <w:t>4</w:t>
            </w:r>
            <w:r w:rsidRPr="00E45CDD">
              <w:rPr>
                <w:rFonts w:ascii="Book Antiqua" w:hAnsi="Book Antiqua" w:cstheme="minorHAnsi"/>
                <w:i/>
                <w:iCs/>
                <w:sz w:val="22"/>
                <w:szCs w:val="22"/>
              </w:rPr>
              <w:t xml:space="preserve"> </w:t>
            </w:r>
            <w:r w:rsidRPr="00E45CDD">
              <w:rPr>
                <w:rFonts w:ascii="Book Antiqua" w:hAnsi="Book Antiqua" w:cstheme="minorHAnsi"/>
                <w:bCs/>
                <w:sz w:val="22"/>
                <w:szCs w:val="22"/>
              </w:rPr>
              <w:t xml:space="preserve">a), b) &amp; c) above shall be individually met by the Licensee as well as the Licensor.  </w:t>
            </w:r>
          </w:p>
          <w:p w14:paraId="3A7E9EBD" w14:textId="77777777" w:rsidR="00923672" w:rsidRPr="00E45CDD" w:rsidRDefault="00923672" w:rsidP="00A37395">
            <w:pPr>
              <w:pStyle w:val="PlainText"/>
              <w:tabs>
                <w:tab w:val="left" w:pos="10350"/>
              </w:tabs>
              <w:ind w:left="72" w:right="90"/>
              <w:jc w:val="both"/>
              <w:rPr>
                <w:rFonts w:ascii="Book Antiqua" w:hAnsi="Book Antiqua" w:cstheme="minorHAnsi"/>
                <w:bCs/>
                <w:sz w:val="22"/>
                <w:szCs w:val="22"/>
              </w:rPr>
            </w:pPr>
          </w:p>
          <w:p w14:paraId="60F79B4C" w14:textId="0132D269" w:rsidR="00923672" w:rsidRPr="00E45CDD" w:rsidRDefault="00923672" w:rsidP="006863B9">
            <w:pPr>
              <w:pStyle w:val="PlainText"/>
              <w:tabs>
                <w:tab w:val="left" w:pos="10350"/>
              </w:tabs>
              <w:ind w:right="90"/>
              <w:jc w:val="both"/>
              <w:rPr>
                <w:rFonts w:ascii="Book Antiqua" w:hAnsi="Book Antiqua" w:cstheme="minorHAnsi"/>
                <w:bCs/>
                <w:sz w:val="22"/>
                <w:szCs w:val="22"/>
                <w:lang w:val="en-IN"/>
              </w:rPr>
            </w:pPr>
            <w:r w:rsidRPr="00E45CDD">
              <w:rPr>
                <w:rFonts w:ascii="Book Antiqua" w:hAnsi="Book Antiqua" w:cstheme="minorHAnsi"/>
                <w:bCs/>
                <w:sz w:val="22"/>
                <w:szCs w:val="22"/>
              </w:rPr>
              <w:t xml:space="preserve">In case bidder is a holding company, the financial position criteria referred to in clause </w:t>
            </w:r>
            <w:r w:rsidRPr="00E45CDD">
              <w:rPr>
                <w:rFonts w:ascii="Book Antiqua" w:hAnsi="Book Antiqua" w:cstheme="minorHAnsi"/>
                <w:bCs/>
                <w:i/>
                <w:iCs/>
                <w:sz w:val="22"/>
                <w:szCs w:val="22"/>
              </w:rPr>
              <w:t>1.</w:t>
            </w:r>
            <w:r w:rsidRPr="00E45CDD">
              <w:rPr>
                <w:rFonts w:ascii="Book Antiqua" w:hAnsi="Book Antiqua" w:cstheme="minorHAnsi"/>
                <w:i/>
                <w:iCs/>
                <w:sz w:val="22"/>
                <w:szCs w:val="22"/>
              </w:rPr>
              <w:t xml:space="preserve">4 </w:t>
            </w:r>
            <w:r w:rsidRPr="00E45CDD">
              <w:rPr>
                <w:rFonts w:ascii="Book Antiqua" w:hAnsi="Book Antiqua"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45CDD">
              <w:rPr>
                <w:rFonts w:ascii="Book Antiqua" w:hAnsi="Book Antiqua" w:cstheme="minorHAnsi"/>
                <w:bCs/>
                <w:i/>
                <w:iCs/>
                <w:sz w:val="22"/>
                <w:szCs w:val="22"/>
              </w:rPr>
              <w:t>1.4</w:t>
            </w:r>
            <w:r w:rsidRPr="00E45CDD">
              <w:rPr>
                <w:rFonts w:ascii="Book Antiqua" w:hAnsi="Book Antiqua" w:cstheme="minorHAnsi"/>
                <w:i/>
                <w:iCs/>
                <w:sz w:val="22"/>
                <w:szCs w:val="22"/>
              </w:rPr>
              <w:t xml:space="preserve"> </w:t>
            </w:r>
            <w:r w:rsidRPr="00E45CDD">
              <w:rPr>
                <w:rFonts w:ascii="Book Antiqua" w:hAnsi="Book Antiqua" w:cstheme="minorHAnsi"/>
                <w:bCs/>
                <w:sz w:val="22"/>
                <w:szCs w:val="22"/>
              </w:rPr>
              <w:t>above shall be of that subsidiary company only (i.e. excluding its holding company)</w:t>
            </w:r>
            <w:r w:rsidRPr="00E45CDD">
              <w:rPr>
                <w:rFonts w:ascii="Book Antiqua" w:hAnsi="Book Antiqua" w:cstheme="minorHAnsi"/>
                <w:bCs/>
                <w:sz w:val="22"/>
                <w:szCs w:val="22"/>
                <w:lang w:val="en-IN"/>
              </w:rPr>
              <w:t>.</w:t>
            </w:r>
          </w:p>
        </w:tc>
      </w:tr>
      <w:tr w:rsidR="00923672" w:rsidRPr="00E45CDD" w14:paraId="46CAB7D9" w14:textId="77777777" w:rsidTr="00506CC6">
        <w:trPr>
          <w:trHeight w:val="710"/>
        </w:trPr>
        <w:tc>
          <w:tcPr>
            <w:tcW w:w="9811" w:type="dxa"/>
          </w:tcPr>
          <w:p w14:paraId="24781F6C" w14:textId="77777777" w:rsidR="00923672" w:rsidRPr="00E45CDD" w:rsidRDefault="00923672" w:rsidP="00DB4CCE">
            <w:pPr>
              <w:autoSpaceDE w:val="0"/>
              <w:autoSpaceDN w:val="0"/>
              <w:adjustRightInd w:val="0"/>
              <w:rPr>
                <w:rFonts w:ascii="Book Antiqua" w:hAnsi="Book Antiqua" w:cstheme="minorHAnsi"/>
                <w:b/>
                <w:sz w:val="22"/>
                <w:szCs w:val="22"/>
                <w:u w:val="single"/>
                <w:lang w:bidi="hi-IN"/>
              </w:rPr>
            </w:pPr>
            <w:r w:rsidRPr="00E45CDD">
              <w:rPr>
                <w:rFonts w:ascii="Book Antiqua" w:hAnsi="Book Antiqua" w:cstheme="minorHAnsi"/>
                <w:b/>
                <w:sz w:val="22"/>
                <w:szCs w:val="22"/>
                <w:u w:val="single"/>
                <w:lang w:bidi="hi-IN"/>
              </w:rPr>
              <w:lastRenderedPageBreak/>
              <w:t>NOTE: RELAXATION FOR MSEs/ STARTUPs</w:t>
            </w:r>
          </w:p>
          <w:p w14:paraId="2F5A28A2" w14:textId="77777777" w:rsidR="00923672" w:rsidRPr="00E45CDD" w:rsidRDefault="00923672" w:rsidP="00DB4CCE">
            <w:pPr>
              <w:autoSpaceDE w:val="0"/>
              <w:autoSpaceDN w:val="0"/>
              <w:adjustRightInd w:val="0"/>
              <w:rPr>
                <w:rFonts w:ascii="Book Antiqua" w:hAnsi="Book Antiqua" w:cstheme="minorHAnsi"/>
                <w:b/>
                <w:sz w:val="22"/>
                <w:szCs w:val="22"/>
                <w:u w:val="single"/>
                <w:lang w:bidi="hi-IN"/>
              </w:rPr>
            </w:pPr>
          </w:p>
          <w:p w14:paraId="30D5A3BF" w14:textId="77777777" w:rsidR="00923672" w:rsidRPr="00E45CDD" w:rsidRDefault="00923672" w:rsidP="00DB4CCE">
            <w:pPr>
              <w:tabs>
                <w:tab w:val="left" w:pos="3762"/>
              </w:tabs>
              <w:ind w:left="293" w:right="234" w:hanging="293"/>
              <w:jc w:val="both"/>
              <w:rPr>
                <w:rFonts w:ascii="Book Antiqua" w:hAnsi="Book Antiqua" w:cstheme="minorHAnsi"/>
                <w:sz w:val="22"/>
                <w:szCs w:val="22"/>
                <w:lang w:bidi="hi-IN"/>
              </w:rPr>
            </w:pPr>
            <w:r w:rsidRPr="00E45CDD">
              <w:rPr>
                <w:rFonts w:ascii="Book Antiqua" w:hAnsi="Book Antiqua" w:cstheme="minorHAnsi"/>
                <w:b/>
                <w:sz w:val="22"/>
                <w:szCs w:val="22"/>
                <w:lang w:bidi="hi-IN"/>
              </w:rPr>
              <w:t xml:space="preserve">i) </w:t>
            </w:r>
            <w:r w:rsidRPr="00E45CDD">
              <w:rPr>
                <w:rFonts w:ascii="Book Antiqua" w:hAnsi="Book Antiqua"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0EF7A883" w14:textId="77777777" w:rsidR="00923672" w:rsidRPr="00E45CDD" w:rsidRDefault="00923672" w:rsidP="00DB4CCE">
            <w:pPr>
              <w:tabs>
                <w:tab w:val="left" w:pos="3762"/>
              </w:tabs>
              <w:ind w:right="234"/>
              <w:jc w:val="both"/>
              <w:rPr>
                <w:rFonts w:ascii="Book Antiqua" w:hAnsi="Book Antiqua" w:cstheme="minorHAnsi"/>
                <w:sz w:val="22"/>
                <w:szCs w:val="22"/>
                <w:lang w:bidi="hi-IN"/>
              </w:rPr>
            </w:pPr>
          </w:p>
          <w:p w14:paraId="4E086010" w14:textId="77777777" w:rsidR="00923672" w:rsidRPr="00E45CDD" w:rsidRDefault="00923672" w:rsidP="00DB4CCE">
            <w:pPr>
              <w:tabs>
                <w:tab w:val="left" w:pos="3762"/>
              </w:tabs>
              <w:ind w:right="234"/>
              <w:jc w:val="both"/>
              <w:rPr>
                <w:rFonts w:ascii="Book Antiqua" w:hAnsi="Book Antiqua" w:cstheme="minorHAnsi"/>
                <w:sz w:val="22"/>
                <w:szCs w:val="22"/>
                <w:lang w:bidi="hi-IN"/>
              </w:rPr>
            </w:pPr>
            <w:r w:rsidRPr="00E45CDD">
              <w:rPr>
                <w:rFonts w:ascii="Book Antiqua" w:hAnsi="Book Antiqua" w:cstheme="minorHAnsi"/>
                <w:sz w:val="22"/>
                <w:szCs w:val="22"/>
                <w:lang w:bidi="hi-IN"/>
              </w:rPr>
              <w:t>^MSEs as defined in bidding documents.</w:t>
            </w:r>
          </w:p>
          <w:p w14:paraId="2AADAB7B" w14:textId="77777777" w:rsidR="00923672" w:rsidRDefault="00923672" w:rsidP="00DB4CCE">
            <w:pPr>
              <w:ind w:left="27" w:right="33"/>
              <w:jc w:val="both"/>
              <w:rPr>
                <w:rFonts w:ascii="Book Antiqua" w:hAnsi="Book Antiqua" w:cstheme="minorHAnsi"/>
                <w:sz w:val="22"/>
                <w:szCs w:val="22"/>
                <w:lang w:bidi="hi-IN"/>
              </w:rPr>
            </w:pPr>
            <w:r w:rsidRPr="00E45CDD">
              <w:rPr>
                <w:rFonts w:ascii="Book Antiqua" w:hAnsi="Book Antiqua" w:cstheme="minorHAnsi"/>
                <w:sz w:val="22"/>
                <w:szCs w:val="22"/>
                <w:lang w:bidi="hi-IN"/>
              </w:rPr>
              <w:t>^^START-Ups as defined by DPIIT, applicable as on the originally scheduled date of bid opening.</w:t>
            </w:r>
          </w:p>
          <w:p w14:paraId="325A21AD" w14:textId="70B35415" w:rsidR="00420CB0" w:rsidRPr="00E45CDD" w:rsidRDefault="00420CB0" w:rsidP="00DB4CCE">
            <w:pPr>
              <w:ind w:left="27" w:right="33"/>
              <w:jc w:val="both"/>
              <w:rPr>
                <w:rFonts w:ascii="Book Antiqua" w:hAnsi="Book Antiqua" w:cstheme="minorHAnsi"/>
                <w:sz w:val="22"/>
                <w:szCs w:val="22"/>
                <w:lang w:bidi="hi-IN"/>
              </w:rPr>
            </w:pPr>
          </w:p>
        </w:tc>
      </w:tr>
      <w:tr w:rsidR="00923672" w:rsidRPr="00E45CDD" w14:paraId="20C6B429" w14:textId="77777777" w:rsidTr="00506CC6">
        <w:trPr>
          <w:trHeight w:val="476"/>
        </w:trPr>
        <w:tc>
          <w:tcPr>
            <w:tcW w:w="9811" w:type="dxa"/>
          </w:tcPr>
          <w:p w14:paraId="69FBDD0A" w14:textId="77777777" w:rsidR="00923672" w:rsidRPr="00E45CDD" w:rsidRDefault="00923672" w:rsidP="00DB4CCE">
            <w:pPr>
              <w:pStyle w:val="PlainText"/>
              <w:tabs>
                <w:tab w:val="left" w:pos="10350"/>
              </w:tabs>
              <w:ind w:left="431" w:right="90" w:hanging="390"/>
              <w:jc w:val="both"/>
              <w:rPr>
                <w:rFonts w:ascii="Book Antiqua" w:hAnsi="Book Antiqua" w:cstheme="minorHAnsi"/>
                <w:sz w:val="22"/>
                <w:szCs w:val="22"/>
                <w:lang w:val="en-IN"/>
              </w:rPr>
            </w:pPr>
            <w:r w:rsidRPr="00E45CDD">
              <w:rPr>
                <w:rFonts w:ascii="Book Antiqua" w:hAnsi="Book Antiqua" w:cstheme="minorHAnsi"/>
                <w:b/>
                <w:sz w:val="22"/>
                <w:szCs w:val="22"/>
              </w:rPr>
              <w:t>1.5 Requirements specific to Joint Ventures between conductor manufacturer &amp; Erector</w:t>
            </w:r>
            <w:r w:rsidRPr="00E45CDD">
              <w:rPr>
                <w:rFonts w:ascii="Book Antiqua" w:hAnsi="Book Antiqua" w:cstheme="minorHAnsi"/>
                <w:sz w:val="22"/>
                <w:szCs w:val="22"/>
                <w:lang w:val="en-IN"/>
              </w:rPr>
              <w:t xml:space="preserve"> </w:t>
            </w:r>
          </w:p>
          <w:p w14:paraId="7E5BC755" w14:textId="77777777" w:rsidR="00923672" w:rsidRPr="00E45CDD" w:rsidRDefault="00923672" w:rsidP="00DB4CCE">
            <w:pPr>
              <w:pStyle w:val="PlainText"/>
              <w:tabs>
                <w:tab w:val="left" w:pos="10350"/>
              </w:tabs>
              <w:ind w:left="72" w:right="90"/>
              <w:jc w:val="both"/>
              <w:rPr>
                <w:rFonts w:ascii="Book Antiqua" w:hAnsi="Book Antiqua" w:cstheme="minorHAnsi"/>
                <w:sz w:val="22"/>
                <w:szCs w:val="22"/>
                <w:lang w:val="en-IN"/>
              </w:rPr>
            </w:pPr>
          </w:p>
          <w:p w14:paraId="21FB0E01" w14:textId="77777777" w:rsidR="00923672" w:rsidRPr="00E45CDD" w:rsidRDefault="00923672" w:rsidP="00DB4CCE">
            <w:pPr>
              <w:pStyle w:val="PlainText"/>
              <w:tabs>
                <w:tab w:val="left" w:pos="10350"/>
              </w:tabs>
              <w:ind w:left="72" w:right="90"/>
              <w:jc w:val="both"/>
              <w:rPr>
                <w:rFonts w:ascii="Book Antiqua" w:hAnsi="Book Antiqua" w:cstheme="minorHAnsi"/>
                <w:sz w:val="22"/>
                <w:szCs w:val="22"/>
              </w:rPr>
            </w:pPr>
            <w:r w:rsidRPr="00E45CDD">
              <w:rPr>
                <w:rFonts w:ascii="Book Antiqua" w:hAnsi="Book Antiqua" w:cstheme="minorHAnsi"/>
                <w:sz w:val="22"/>
                <w:szCs w:val="22"/>
              </w:rPr>
              <w:t>In case, bid is submitted by a Joint Venture (JV) of conductor manufacturer &amp; Erector</w:t>
            </w:r>
            <w:r w:rsidRPr="00E45CDD">
              <w:rPr>
                <w:rFonts w:ascii="Book Antiqua" w:hAnsi="Book Antiqua" w:cstheme="minorHAnsi"/>
                <w:sz w:val="22"/>
                <w:szCs w:val="22"/>
                <w:lang w:val="en-IN"/>
              </w:rPr>
              <w:t xml:space="preserve"> </w:t>
            </w:r>
            <w:r w:rsidRPr="00E45CDD">
              <w:rPr>
                <w:rFonts w:ascii="Book Antiqua" w:hAnsi="Book Antiqua" w:cstheme="minorHAnsi"/>
                <w:sz w:val="22"/>
                <w:szCs w:val="22"/>
              </w:rPr>
              <w:t xml:space="preserve">as partners, the JV shall meet collectively the complete requirement mentioned at clause 1.1 &amp; </w:t>
            </w:r>
            <w:r w:rsidRPr="00E45CDD">
              <w:rPr>
                <w:rFonts w:ascii="Book Antiqua" w:hAnsi="Book Antiqua" w:cstheme="minorHAnsi"/>
                <w:iCs/>
                <w:sz w:val="22"/>
                <w:szCs w:val="22"/>
              </w:rPr>
              <w:t>1.</w:t>
            </w:r>
            <w:r w:rsidRPr="00E45CDD">
              <w:rPr>
                <w:rFonts w:ascii="Book Antiqua" w:hAnsi="Book Antiqua" w:cstheme="minorHAnsi"/>
                <w:sz w:val="22"/>
                <w:szCs w:val="22"/>
              </w:rPr>
              <w:t>4 above and they must meet the following requirements:</w:t>
            </w:r>
          </w:p>
          <w:p w14:paraId="3754F53C" w14:textId="77777777" w:rsidR="00923672" w:rsidRPr="00E45CDD" w:rsidRDefault="00923672" w:rsidP="00DB4CCE">
            <w:pPr>
              <w:pStyle w:val="PlainText"/>
              <w:tabs>
                <w:tab w:val="left" w:pos="10350"/>
              </w:tabs>
              <w:ind w:left="72" w:right="90"/>
              <w:jc w:val="both"/>
              <w:rPr>
                <w:rFonts w:ascii="Book Antiqua" w:hAnsi="Book Antiqua" w:cstheme="minorHAnsi"/>
                <w:sz w:val="22"/>
                <w:szCs w:val="22"/>
              </w:rPr>
            </w:pPr>
          </w:p>
          <w:p w14:paraId="5150D377" w14:textId="77777777" w:rsidR="00923672" w:rsidRPr="00E45CDD" w:rsidRDefault="00923672" w:rsidP="00DB4CCE">
            <w:pPr>
              <w:pStyle w:val="PlainText"/>
              <w:tabs>
                <w:tab w:val="left" w:pos="10350"/>
              </w:tabs>
              <w:ind w:left="450" w:right="90" w:hanging="378"/>
              <w:jc w:val="both"/>
              <w:rPr>
                <w:rFonts w:ascii="Book Antiqua" w:hAnsi="Book Antiqua" w:cstheme="minorHAnsi"/>
                <w:sz w:val="22"/>
                <w:szCs w:val="22"/>
              </w:rPr>
            </w:pPr>
            <w:r w:rsidRPr="00E45CDD">
              <w:rPr>
                <w:rFonts w:ascii="Book Antiqua" w:hAnsi="Book Antiqua" w:cstheme="minorHAnsi"/>
                <w:sz w:val="22"/>
                <w:szCs w:val="22"/>
              </w:rPr>
              <w:t xml:space="preserve">(i) One of the </w:t>
            </w:r>
            <w:proofErr w:type="gramStart"/>
            <w:r w:rsidRPr="00E45CDD">
              <w:rPr>
                <w:rFonts w:ascii="Book Antiqua" w:hAnsi="Book Antiqua" w:cstheme="minorHAnsi"/>
                <w:sz w:val="22"/>
                <w:szCs w:val="22"/>
              </w:rPr>
              <w:t>partner</w:t>
            </w:r>
            <w:proofErr w:type="gramEnd"/>
            <w:r w:rsidRPr="00E45CDD">
              <w:rPr>
                <w:rFonts w:ascii="Book Antiqua" w:hAnsi="Book Antiqua" w:cstheme="minorHAnsi"/>
                <w:sz w:val="22"/>
                <w:szCs w:val="22"/>
              </w:rPr>
              <w:t xml:space="preserve">(s) of JV shall meet the Technical Experience criteria </w:t>
            </w:r>
            <w:r w:rsidRPr="00E45CDD">
              <w:rPr>
                <w:rFonts w:ascii="Book Antiqua" w:hAnsi="Book Antiqua" w:cstheme="minorHAnsi"/>
                <w:sz w:val="22"/>
                <w:szCs w:val="22"/>
                <w:lang w:val="en-IN"/>
              </w:rPr>
              <w:t xml:space="preserve">for conductor manufacturer </w:t>
            </w:r>
            <w:r w:rsidRPr="00E45CDD">
              <w:rPr>
                <w:rFonts w:ascii="Book Antiqua" w:hAnsi="Book Antiqua" w:cstheme="minorHAnsi"/>
                <w:sz w:val="22"/>
                <w:szCs w:val="22"/>
              </w:rPr>
              <w:t xml:space="preserve">stipulated under para 1.1(a) </w:t>
            </w:r>
            <w:r w:rsidRPr="00E45CDD">
              <w:rPr>
                <w:rFonts w:ascii="Book Antiqua" w:hAnsi="Book Antiqua" w:cstheme="minorHAnsi"/>
                <w:sz w:val="22"/>
                <w:szCs w:val="22"/>
                <w:lang w:val="en-IN"/>
              </w:rPr>
              <w:t>or 1.1</w:t>
            </w:r>
            <w:r w:rsidRPr="00E45CDD">
              <w:rPr>
                <w:rFonts w:ascii="Book Antiqua" w:hAnsi="Book Antiqua" w:cstheme="minorHAnsi"/>
                <w:sz w:val="22"/>
                <w:szCs w:val="22"/>
              </w:rPr>
              <w:t xml:space="preserve"> </w:t>
            </w:r>
            <w:r w:rsidRPr="00E45CDD">
              <w:rPr>
                <w:rFonts w:ascii="Book Antiqua" w:hAnsi="Book Antiqua" w:cstheme="minorHAnsi"/>
                <w:sz w:val="22"/>
                <w:szCs w:val="22"/>
                <w:lang w:val="en-IN"/>
              </w:rPr>
              <w:t xml:space="preserve">(b) </w:t>
            </w:r>
            <w:r w:rsidRPr="00E45CDD">
              <w:rPr>
                <w:rFonts w:ascii="Book Antiqua" w:hAnsi="Book Antiqua" w:cstheme="minorHAnsi"/>
                <w:sz w:val="22"/>
                <w:szCs w:val="22"/>
              </w:rPr>
              <w:t>and,</w:t>
            </w:r>
          </w:p>
          <w:p w14:paraId="24CD5FD0" w14:textId="77777777" w:rsidR="00923672" w:rsidRPr="00E45CDD" w:rsidRDefault="00923672" w:rsidP="00DB4CCE">
            <w:pPr>
              <w:pStyle w:val="PlainText"/>
              <w:tabs>
                <w:tab w:val="left" w:pos="10350"/>
              </w:tabs>
              <w:ind w:left="72" w:right="90"/>
              <w:jc w:val="both"/>
              <w:rPr>
                <w:rFonts w:ascii="Book Antiqua" w:hAnsi="Book Antiqua" w:cstheme="minorHAnsi"/>
                <w:sz w:val="22"/>
                <w:szCs w:val="22"/>
              </w:rPr>
            </w:pPr>
          </w:p>
          <w:p w14:paraId="75E17165" w14:textId="7ADCFFA7" w:rsidR="00923672" w:rsidRPr="00E45CDD" w:rsidRDefault="00923672" w:rsidP="00DB4CCE">
            <w:pPr>
              <w:pStyle w:val="PlainText"/>
              <w:tabs>
                <w:tab w:val="left" w:pos="10350"/>
              </w:tabs>
              <w:ind w:left="450" w:right="90" w:hanging="378"/>
              <w:jc w:val="both"/>
              <w:rPr>
                <w:rFonts w:ascii="Book Antiqua" w:hAnsi="Book Antiqua" w:cstheme="minorHAnsi"/>
                <w:sz w:val="22"/>
                <w:szCs w:val="22"/>
              </w:rPr>
            </w:pPr>
            <w:r w:rsidRPr="00E45CDD">
              <w:rPr>
                <w:rFonts w:ascii="Book Antiqua" w:hAnsi="Book Antiqua" w:cstheme="minorHAnsi"/>
                <w:sz w:val="22"/>
                <w:szCs w:val="22"/>
              </w:rPr>
              <w:t xml:space="preserve">(ii) The other partner of JV </w:t>
            </w:r>
            <w:r w:rsidRPr="00E45CDD">
              <w:rPr>
                <w:rFonts w:ascii="Book Antiqua" w:hAnsi="Book Antiqua" w:cstheme="minorHAnsi"/>
                <w:sz w:val="22"/>
                <w:szCs w:val="22"/>
                <w:lang w:val="en-IN"/>
              </w:rPr>
              <w:t>shall be an Indian entity and should meet the Erection Experience criteria specified at 1.1(c).</w:t>
            </w:r>
            <w:r w:rsidRPr="00E45CDD">
              <w:rPr>
                <w:rFonts w:ascii="Book Antiqua" w:hAnsi="Book Antiqua" w:cstheme="minorHAnsi"/>
                <w:sz w:val="22"/>
                <w:szCs w:val="22"/>
              </w:rPr>
              <w:t xml:space="preserve"> </w:t>
            </w:r>
          </w:p>
          <w:p w14:paraId="64C830CA" w14:textId="77777777" w:rsidR="00923672" w:rsidRPr="00E45CDD" w:rsidRDefault="00923672" w:rsidP="00DB4CCE">
            <w:pPr>
              <w:pStyle w:val="PlainText"/>
              <w:tabs>
                <w:tab w:val="left" w:pos="10350"/>
              </w:tabs>
              <w:ind w:left="720" w:right="90" w:hanging="378"/>
              <w:jc w:val="both"/>
              <w:rPr>
                <w:rFonts w:ascii="Book Antiqua" w:hAnsi="Book Antiqua" w:cstheme="minorHAnsi"/>
                <w:sz w:val="22"/>
                <w:szCs w:val="22"/>
              </w:rPr>
            </w:pPr>
          </w:p>
          <w:p w14:paraId="6F04B462" w14:textId="77777777" w:rsidR="00923672" w:rsidRPr="00E45CDD" w:rsidRDefault="00923672" w:rsidP="00DB4CCE">
            <w:pPr>
              <w:pStyle w:val="PlainText"/>
              <w:tabs>
                <w:tab w:val="left" w:pos="10350"/>
              </w:tabs>
              <w:ind w:left="450" w:right="90" w:hanging="378"/>
              <w:jc w:val="both"/>
              <w:rPr>
                <w:rFonts w:ascii="Book Antiqua" w:hAnsi="Book Antiqua" w:cstheme="minorHAnsi"/>
                <w:sz w:val="22"/>
                <w:szCs w:val="22"/>
              </w:rPr>
            </w:pPr>
            <w:r w:rsidRPr="00E45CDD">
              <w:rPr>
                <w:rFonts w:ascii="Book Antiqua" w:hAnsi="Book Antiqua" w:cstheme="minorHAnsi"/>
                <w:sz w:val="22"/>
                <w:szCs w:val="22"/>
              </w:rPr>
              <w:t>iii) All the partners of the JV shall meet individually the Financial Position criteria given at</w:t>
            </w:r>
            <w:r w:rsidRPr="00E45CDD">
              <w:rPr>
                <w:rFonts w:ascii="Book Antiqua" w:hAnsi="Book Antiqua" w:cstheme="minorHAnsi"/>
                <w:sz w:val="22"/>
                <w:szCs w:val="22"/>
                <w:lang w:val="en-IN"/>
              </w:rPr>
              <w:t xml:space="preserve"> </w:t>
            </w:r>
            <w:r w:rsidRPr="00E45CDD">
              <w:rPr>
                <w:rFonts w:ascii="Book Antiqua" w:hAnsi="Book Antiqua" w:cstheme="minorHAnsi"/>
                <w:i/>
                <w:iCs/>
                <w:sz w:val="22"/>
                <w:szCs w:val="22"/>
              </w:rPr>
              <w:t>1.</w:t>
            </w:r>
            <w:r w:rsidRPr="00E45CDD">
              <w:rPr>
                <w:rFonts w:ascii="Book Antiqua" w:hAnsi="Book Antiqua" w:cstheme="minorHAnsi"/>
                <w:sz w:val="22"/>
                <w:szCs w:val="22"/>
              </w:rPr>
              <w:t xml:space="preserve">4 (a) above. </w:t>
            </w:r>
          </w:p>
          <w:p w14:paraId="22890F3C" w14:textId="77777777" w:rsidR="00923672" w:rsidRPr="00E45CDD" w:rsidRDefault="00923672" w:rsidP="00DB4CCE">
            <w:pPr>
              <w:pStyle w:val="PlainText"/>
              <w:tabs>
                <w:tab w:val="left" w:pos="10350"/>
              </w:tabs>
              <w:ind w:left="72" w:right="90"/>
              <w:jc w:val="both"/>
              <w:rPr>
                <w:rFonts w:ascii="Book Antiqua" w:hAnsi="Book Antiqua" w:cstheme="minorHAnsi"/>
                <w:sz w:val="22"/>
                <w:szCs w:val="22"/>
              </w:rPr>
            </w:pPr>
          </w:p>
          <w:p w14:paraId="7F1A3F8B" w14:textId="77777777" w:rsidR="00923672" w:rsidRPr="00E45CDD" w:rsidRDefault="00923672" w:rsidP="00DB4CCE">
            <w:pPr>
              <w:pStyle w:val="PlainText"/>
              <w:tabs>
                <w:tab w:val="left" w:pos="10350"/>
              </w:tabs>
              <w:ind w:left="450" w:right="-18" w:hanging="378"/>
              <w:jc w:val="both"/>
              <w:rPr>
                <w:rFonts w:ascii="Book Antiqua" w:hAnsi="Book Antiqua" w:cstheme="minorHAnsi"/>
                <w:sz w:val="22"/>
                <w:szCs w:val="22"/>
              </w:rPr>
            </w:pPr>
            <w:r w:rsidRPr="00E45CDD">
              <w:rPr>
                <w:rFonts w:ascii="Book Antiqua" w:hAnsi="Book Antiqua" w:cstheme="minorHAnsi"/>
                <w:sz w:val="22"/>
                <w:szCs w:val="22"/>
              </w:rPr>
              <w:t xml:space="preserve">v) The lead partner shall meet not less than 40% of the Financial Position minimum criteria given at Para </w:t>
            </w:r>
            <w:r w:rsidRPr="00E45CDD">
              <w:rPr>
                <w:rFonts w:ascii="Book Antiqua" w:hAnsi="Book Antiqua" w:cstheme="minorHAnsi"/>
                <w:iCs/>
                <w:sz w:val="22"/>
                <w:szCs w:val="22"/>
              </w:rPr>
              <w:t>1.</w:t>
            </w:r>
            <w:r w:rsidRPr="00E45CDD">
              <w:rPr>
                <w:rFonts w:ascii="Book Antiqua" w:hAnsi="Book Antiqua" w:cstheme="minorHAnsi"/>
                <w:sz w:val="22"/>
                <w:szCs w:val="22"/>
              </w:rPr>
              <w:t xml:space="preserve">4 (b) &amp; </w:t>
            </w:r>
            <w:r w:rsidRPr="00E45CDD">
              <w:rPr>
                <w:rFonts w:ascii="Book Antiqua" w:hAnsi="Book Antiqua" w:cstheme="minorHAnsi"/>
                <w:iCs/>
                <w:sz w:val="22"/>
                <w:szCs w:val="22"/>
              </w:rPr>
              <w:t>1.4</w:t>
            </w:r>
            <w:r w:rsidRPr="00E45CDD">
              <w:rPr>
                <w:rFonts w:ascii="Book Antiqua" w:hAnsi="Book Antiqua" w:cstheme="minorHAnsi"/>
                <w:sz w:val="22"/>
                <w:szCs w:val="22"/>
              </w:rPr>
              <w:t xml:space="preserve"> (c)  </w:t>
            </w:r>
          </w:p>
          <w:p w14:paraId="2D04B407" w14:textId="77777777" w:rsidR="00923672" w:rsidRPr="00E45CDD" w:rsidRDefault="00923672" w:rsidP="00DB4CCE">
            <w:pPr>
              <w:pStyle w:val="PlainText"/>
              <w:tabs>
                <w:tab w:val="left" w:pos="10350"/>
              </w:tabs>
              <w:ind w:left="450" w:right="90" w:hanging="378"/>
              <w:jc w:val="both"/>
              <w:rPr>
                <w:rFonts w:ascii="Book Antiqua" w:hAnsi="Book Antiqua" w:cstheme="minorHAnsi"/>
                <w:sz w:val="22"/>
                <w:szCs w:val="22"/>
              </w:rPr>
            </w:pPr>
          </w:p>
          <w:p w14:paraId="287B4630" w14:textId="77777777" w:rsidR="00923672" w:rsidRPr="00E45CDD" w:rsidRDefault="00923672" w:rsidP="00DB4CCE">
            <w:pPr>
              <w:pStyle w:val="PlainText"/>
              <w:tabs>
                <w:tab w:val="left" w:pos="10350"/>
              </w:tabs>
              <w:ind w:left="450" w:right="90" w:hanging="378"/>
              <w:jc w:val="both"/>
              <w:rPr>
                <w:rFonts w:ascii="Book Antiqua" w:hAnsi="Book Antiqua" w:cstheme="minorHAnsi"/>
                <w:sz w:val="22"/>
                <w:szCs w:val="22"/>
              </w:rPr>
            </w:pPr>
            <w:r w:rsidRPr="00E45CDD">
              <w:rPr>
                <w:rFonts w:ascii="Book Antiqua" w:hAnsi="Book Antiqua" w:cstheme="minorHAnsi"/>
                <w:sz w:val="22"/>
                <w:szCs w:val="22"/>
              </w:rPr>
              <w:t xml:space="preserve">vi) The other partner shall meet not less than 25% of the minimum Financial Position criteria given at Para </w:t>
            </w:r>
            <w:r w:rsidRPr="00E45CDD">
              <w:rPr>
                <w:rFonts w:ascii="Book Antiqua" w:hAnsi="Book Antiqua" w:cstheme="minorHAnsi"/>
                <w:iCs/>
                <w:sz w:val="22"/>
                <w:szCs w:val="22"/>
              </w:rPr>
              <w:t>1.</w:t>
            </w:r>
            <w:r w:rsidRPr="00E45CDD">
              <w:rPr>
                <w:rFonts w:ascii="Book Antiqua" w:hAnsi="Book Antiqua" w:cstheme="minorHAnsi"/>
                <w:sz w:val="22"/>
                <w:szCs w:val="22"/>
              </w:rPr>
              <w:t xml:space="preserve">4 (b) &amp; </w:t>
            </w:r>
            <w:r w:rsidRPr="00E45CDD">
              <w:rPr>
                <w:rFonts w:ascii="Book Antiqua" w:hAnsi="Book Antiqua" w:cstheme="minorHAnsi"/>
                <w:iCs/>
                <w:sz w:val="22"/>
                <w:szCs w:val="22"/>
              </w:rPr>
              <w:t>1.</w:t>
            </w:r>
            <w:r w:rsidRPr="00E45CDD">
              <w:rPr>
                <w:rFonts w:ascii="Book Antiqua" w:hAnsi="Book Antiqua" w:cstheme="minorHAnsi"/>
                <w:sz w:val="22"/>
                <w:szCs w:val="22"/>
              </w:rPr>
              <w:t xml:space="preserve">4 (c)  </w:t>
            </w:r>
          </w:p>
          <w:p w14:paraId="1C406A85" w14:textId="77777777" w:rsidR="00923672" w:rsidRPr="00E45CDD" w:rsidRDefault="00923672" w:rsidP="00DB4CCE">
            <w:pPr>
              <w:pStyle w:val="PlainText"/>
              <w:tabs>
                <w:tab w:val="left" w:pos="10350"/>
              </w:tabs>
              <w:ind w:left="72" w:right="90"/>
              <w:jc w:val="both"/>
              <w:rPr>
                <w:rFonts w:ascii="Book Antiqua" w:hAnsi="Book Antiqua" w:cstheme="minorHAnsi"/>
                <w:sz w:val="22"/>
                <w:szCs w:val="22"/>
              </w:rPr>
            </w:pPr>
          </w:p>
          <w:p w14:paraId="678C1F93" w14:textId="77777777" w:rsidR="00923672" w:rsidRDefault="00923672" w:rsidP="00DB4CCE">
            <w:pPr>
              <w:spacing w:after="120"/>
              <w:ind w:right="34"/>
              <w:jc w:val="both"/>
              <w:rPr>
                <w:rFonts w:ascii="Book Antiqua" w:hAnsi="Book Antiqua" w:cstheme="minorHAnsi"/>
                <w:sz w:val="22"/>
                <w:szCs w:val="22"/>
              </w:rPr>
            </w:pPr>
            <w:r w:rsidRPr="00E45CDD">
              <w:rPr>
                <w:rFonts w:ascii="Book Antiqua" w:hAnsi="Book Antiqua"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45CDD">
              <w:rPr>
                <w:rFonts w:ascii="Book Antiqua" w:hAnsi="Book Antiqua" w:cstheme="minorHAnsi"/>
                <w:i/>
                <w:iCs/>
                <w:sz w:val="22"/>
                <w:szCs w:val="22"/>
              </w:rPr>
              <w:t>1.</w:t>
            </w:r>
            <w:r w:rsidRPr="00E45CDD">
              <w:rPr>
                <w:rFonts w:ascii="Book Antiqua" w:hAnsi="Book Antiqua" w:cstheme="minorHAnsi"/>
                <w:sz w:val="22"/>
                <w:szCs w:val="22"/>
              </w:rPr>
              <w:t xml:space="preserve">4(b) &amp; </w:t>
            </w:r>
            <w:r w:rsidRPr="00E45CDD">
              <w:rPr>
                <w:rFonts w:ascii="Book Antiqua" w:hAnsi="Book Antiqua" w:cstheme="minorHAnsi"/>
                <w:iCs/>
                <w:sz w:val="22"/>
                <w:szCs w:val="22"/>
              </w:rPr>
              <w:t>1.4</w:t>
            </w:r>
            <w:r w:rsidRPr="00E45CDD">
              <w:rPr>
                <w:rFonts w:ascii="Book Antiqua" w:hAnsi="Book Antiqua" w:cstheme="minorHAnsi"/>
                <w:sz w:val="22"/>
                <w:szCs w:val="22"/>
              </w:rPr>
              <w:t>(c) above.</w:t>
            </w:r>
          </w:p>
          <w:p w14:paraId="6E4323F1" w14:textId="63985F47" w:rsidR="00420CB0" w:rsidRPr="00E45CDD" w:rsidRDefault="00420CB0" w:rsidP="00DB4CCE">
            <w:pPr>
              <w:spacing w:after="120"/>
              <w:ind w:right="34"/>
              <w:jc w:val="both"/>
              <w:rPr>
                <w:rFonts w:ascii="Book Antiqua" w:hAnsi="Book Antiqua" w:cstheme="minorHAnsi"/>
                <w:sz w:val="22"/>
                <w:szCs w:val="22"/>
              </w:rPr>
            </w:pPr>
          </w:p>
        </w:tc>
      </w:tr>
      <w:tr w:rsidR="00923672" w:rsidRPr="00E45CDD" w14:paraId="7C5D26F8" w14:textId="77777777" w:rsidTr="00506CC6">
        <w:trPr>
          <w:trHeight w:val="638"/>
        </w:trPr>
        <w:tc>
          <w:tcPr>
            <w:tcW w:w="9811" w:type="dxa"/>
          </w:tcPr>
          <w:p w14:paraId="2B8BCC8E" w14:textId="77777777" w:rsidR="00923672" w:rsidRDefault="00923672" w:rsidP="00DB4CCE">
            <w:pPr>
              <w:pStyle w:val="PlainText"/>
              <w:tabs>
                <w:tab w:val="left" w:pos="10350"/>
              </w:tabs>
              <w:ind w:left="462" w:right="90" w:hanging="421"/>
              <w:jc w:val="both"/>
              <w:rPr>
                <w:rFonts w:ascii="Book Antiqua" w:hAnsi="Book Antiqua" w:cstheme="minorHAnsi"/>
                <w:bCs/>
                <w:sz w:val="22"/>
                <w:szCs w:val="22"/>
              </w:rPr>
            </w:pPr>
            <w:r w:rsidRPr="00E45CDD">
              <w:rPr>
                <w:rFonts w:ascii="Book Antiqua" w:hAnsi="Book Antiqua" w:cstheme="minorHAnsi"/>
                <w:sz w:val="22"/>
                <w:szCs w:val="22"/>
              </w:rPr>
              <w:t>1.</w:t>
            </w:r>
            <w:r w:rsidRPr="00E45CDD">
              <w:rPr>
                <w:rFonts w:ascii="Book Antiqua" w:hAnsi="Book Antiqua" w:cstheme="minorHAnsi"/>
                <w:bCs/>
                <w:sz w:val="22"/>
                <w:szCs w:val="22"/>
              </w:rPr>
              <w:t>6 The bidder shall submit documentary evidence in support of qualification requirement stipulated above.</w:t>
            </w:r>
          </w:p>
          <w:p w14:paraId="01FA5A0C" w14:textId="5C1EFAE3" w:rsidR="00B71E0C" w:rsidRPr="00E45CDD" w:rsidRDefault="00B71E0C" w:rsidP="00DB4CCE">
            <w:pPr>
              <w:pStyle w:val="PlainText"/>
              <w:tabs>
                <w:tab w:val="left" w:pos="10350"/>
              </w:tabs>
              <w:ind w:left="462" w:right="90" w:hanging="421"/>
              <w:jc w:val="both"/>
              <w:rPr>
                <w:rFonts w:ascii="Book Antiqua" w:hAnsi="Book Antiqua" w:cstheme="minorHAnsi"/>
                <w:sz w:val="22"/>
                <w:szCs w:val="22"/>
                <w:lang w:val="en-IN"/>
              </w:rPr>
            </w:pPr>
          </w:p>
        </w:tc>
      </w:tr>
    </w:tbl>
    <w:p w14:paraId="1CACE32C" w14:textId="77777777" w:rsidR="00E82CB5" w:rsidRPr="00E45CDD" w:rsidRDefault="00E82CB5" w:rsidP="00B71E0C">
      <w:pPr>
        <w:rPr>
          <w:rFonts w:ascii="Book Antiqua" w:hAnsi="Book Antiqua"/>
          <w:sz w:val="22"/>
          <w:szCs w:val="22"/>
        </w:rPr>
      </w:pPr>
    </w:p>
    <w:sectPr w:rsidR="00E82CB5" w:rsidRPr="00E45CDD" w:rsidSect="00D173C8">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440" w:right="1440" w:bottom="1440" w:left="1440" w:header="578" w:footer="6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E5E6" w14:textId="77777777" w:rsidR="00AB6E4A" w:rsidRDefault="00AB6E4A">
      <w:r>
        <w:separator/>
      </w:r>
    </w:p>
  </w:endnote>
  <w:endnote w:type="continuationSeparator" w:id="0">
    <w:p w14:paraId="18966BB5" w14:textId="77777777" w:rsidR="00AB6E4A" w:rsidRDefault="00AB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83421" w14:textId="77777777" w:rsidR="00202B4E" w:rsidRDefault="00202B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C8C9" w14:textId="7F79AD05" w:rsidR="004179F4" w:rsidRDefault="004179F4" w:rsidP="00F86BD8">
    <w:pPr>
      <w:pStyle w:val="Footer"/>
      <w:pBdr>
        <w:top w:val="thinThickSmallGap" w:sz="24" w:space="8" w:color="622423" w:themeColor="accent2" w:themeShade="7F"/>
      </w:pBdr>
      <w:jc w:val="both"/>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p>
  <w:p w14:paraId="5766B1DE" w14:textId="654EEAA9" w:rsidR="004179F4" w:rsidRPr="008B74FA" w:rsidRDefault="0083066E" w:rsidP="008B74FA">
    <w:pPr>
      <w:pStyle w:val="Footer"/>
      <w:pBdr>
        <w:top w:val="thinThickSmallGap" w:sz="24" w:space="8" w:color="622423" w:themeColor="accent2" w:themeShade="7F"/>
      </w:pBdr>
      <w:jc w:val="right"/>
    </w:pPr>
    <w:bookmarkStart w:id="1" w:name="_Hlk124194094"/>
    <w:r>
      <w:rPr>
        <w:rFonts w:ascii="Book Antiqua" w:hAnsi="Book Antiqua"/>
        <w:b/>
        <w:bCs/>
        <w:sz w:val="20"/>
        <w:szCs w:val="20"/>
      </w:rPr>
      <w:pict w14:anchorId="3E01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7.8pt;height:24.2pt">
          <v:imagedata r:id="rId1" o:title=""/>
          <o:lock v:ext="edit" ungrouping="t" rotation="t" cropping="t" verticies="t" text="t" grouping="t"/>
          <o:signatureline v:ext="edit" id="{21C45397-262C-4852-8B8F-0405DCFC790B}" provid="{00000000-0000-0000-0000-000000000000}" o:suggestedsigner="Samrat Jain" o:suggestedsigner2="Manager (CS-G5)" issignatureline="t"/>
        </v:shape>
      </w:pict>
    </w:r>
    <w:bookmarkEnd w:id="1"/>
    <w:r w:rsidR="00791AB4">
      <w:rPr>
        <w:rFonts w:ascii="Book Antiqua" w:hAnsi="Book Antiqua"/>
        <w:b/>
        <w:bCs/>
        <w:sz w:val="20"/>
        <w:szCs w:val="20"/>
      </w:rPr>
      <w:tab/>
    </w:r>
    <w:r w:rsidR="00791AB4">
      <w:rPr>
        <w:rFonts w:ascii="Book Antiqua" w:hAnsi="Book Antiqua"/>
        <w:b/>
        <w:bCs/>
        <w:sz w:val="20"/>
        <w:szCs w:val="20"/>
      </w:rPr>
      <w:tab/>
    </w:r>
    <w:r w:rsidR="004179F4">
      <w:rPr>
        <w:rFonts w:asciiTheme="majorHAnsi" w:eastAsiaTheme="majorEastAsia" w:hAnsiTheme="majorHAnsi" w:cstheme="majorBidi"/>
      </w:rPr>
      <w:t xml:space="preserve">Page </w:t>
    </w:r>
    <w:r w:rsidR="004179F4">
      <w:rPr>
        <w:rFonts w:asciiTheme="minorHAnsi" w:eastAsiaTheme="minorEastAsia" w:hAnsiTheme="minorHAnsi" w:cstheme="minorBidi"/>
      </w:rPr>
      <w:fldChar w:fldCharType="begin"/>
    </w:r>
    <w:r w:rsidR="004179F4">
      <w:instrText xml:space="preserve"> PAGE   \* MERGEFORMAT </w:instrText>
    </w:r>
    <w:r w:rsidR="004179F4">
      <w:rPr>
        <w:rFonts w:asciiTheme="minorHAnsi" w:eastAsiaTheme="minorEastAsia" w:hAnsiTheme="minorHAnsi" w:cstheme="minorBidi"/>
      </w:rPr>
      <w:fldChar w:fldCharType="separate"/>
    </w:r>
    <w:r w:rsidR="00CD5B29" w:rsidRPr="00CD5B29">
      <w:rPr>
        <w:rFonts w:asciiTheme="majorHAnsi" w:eastAsiaTheme="majorEastAsia" w:hAnsiTheme="majorHAnsi" w:cstheme="majorBidi"/>
        <w:noProof/>
      </w:rPr>
      <w:t>8</w:t>
    </w:r>
    <w:r w:rsidR="004179F4">
      <w:rPr>
        <w:rFonts w:asciiTheme="majorHAnsi" w:eastAsiaTheme="majorEastAsia" w:hAnsiTheme="majorHAnsi" w:cstheme="majorBidi"/>
        <w:noProof/>
      </w:rPr>
      <w:fldChar w:fldCharType="end"/>
    </w:r>
    <w:r w:rsidR="004179F4">
      <w:rPr>
        <w:rFonts w:asciiTheme="majorHAnsi" w:eastAsiaTheme="majorEastAsia" w:hAnsiTheme="majorHAnsi" w:cstheme="majorBidi"/>
        <w:noProof/>
      </w:rPr>
      <w:t xml:space="preserve"> of </w:t>
    </w:r>
    <w:r w:rsidR="004C6782">
      <w:rPr>
        <w:rFonts w:asciiTheme="majorHAnsi" w:eastAsiaTheme="majorEastAsia" w:hAnsiTheme="majorHAnsi" w:cstheme="majorBidi"/>
        <w:noProof/>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D6BA4" w14:textId="77777777" w:rsidR="00202B4E" w:rsidRDefault="00202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96A0F" w14:textId="77777777" w:rsidR="00AB6E4A" w:rsidRDefault="00AB6E4A">
      <w:r>
        <w:separator/>
      </w:r>
    </w:p>
  </w:footnote>
  <w:footnote w:type="continuationSeparator" w:id="0">
    <w:p w14:paraId="764FF569" w14:textId="77777777" w:rsidR="00AB6E4A" w:rsidRDefault="00AB6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6E83" w14:textId="77777777" w:rsidR="00202B4E" w:rsidRDefault="00202B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10350" w14:textId="15560933" w:rsidR="00DB4CCE" w:rsidRPr="00DB4CCE" w:rsidRDefault="00DB4CCE" w:rsidP="00DB4CCE">
    <w:pPr>
      <w:jc w:val="right"/>
      <w:rPr>
        <w:b/>
        <w:bCs/>
      </w:rPr>
    </w:pPr>
    <w:permStart w:id="633870644" w:edGrp="everyone"/>
    <w:r w:rsidRPr="00DB4CCE">
      <w:rPr>
        <w:b/>
        <w:bCs/>
      </w:rPr>
      <w:t>Annexure-A (BDS)</w:t>
    </w:r>
    <w:r w:rsidR="00202B4E">
      <w:rPr>
        <w:b/>
        <w:bCs/>
      </w:rPr>
      <w:t>_REV_01</w:t>
    </w:r>
    <w:bookmarkStart w:id="0" w:name="_GoBack"/>
    <w:bookmarkEnd w:id="0"/>
  </w:p>
  <w:p w14:paraId="50BC2A54" w14:textId="77777777" w:rsidR="00DB4CCE" w:rsidRDefault="00DB4CCE"/>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1"/>
    </w:tblGrid>
    <w:tr w:rsidR="00923672" w:rsidRPr="003D4577" w14:paraId="564959A7" w14:textId="77777777" w:rsidTr="00506CC6">
      <w:trPr>
        <w:trHeight w:val="1072"/>
      </w:trPr>
      <w:tc>
        <w:tcPr>
          <w:tcW w:w="9811" w:type="dxa"/>
        </w:tcPr>
        <w:p w14:paraId="747C0E9C" w14:textId="691CB47C" w:rsidR="00923672" w:rsidRPr="00DB4CCE" w:rsidRDefault="00923672" w:rsidP="009A7310">
          <w:pPr>
            <w:tabs>
              <w:tab w:val="left" w:pos="1701"/>
              <w:tab w:val="left" w:pos="2279"/>
            </w:tabs>
            <w:spacing w:after="170"/>
            <w:jc w:val="both"/>
            <w:rPr>
              <w:rFonts w:ascii="Book Antiqua" w:hAnsi="Book Antiqua"/>
              <w:b/>
              <w:sz w:val="22"/>
              <w:szCs w:val="22"/>
            </w:rPr>
          </w:pPr>
          <w:r w:rsidRPr="00DB4CCE">
            <w:rPr>
              <w:rFonts w:ascii="Book Antiqua" w:hAnsi="Book Antiqua"/>
              <w:b/>
              <w:sz w:val="22"/>
              <w:szCs w:val="22"/>
            </w:rPr>
            <w:t xml:space="preserve">Qualifying Requirements for </w:t>
          </w:r>
          <w:r w:rsidR="00D07F89" w:rsidRPr="00DB4CCE">
            <w:rPr>
              <w:rFonts w:ascii="Book Antiqua" w:hAnsi="Book Antiqua"/>
              <w:b/>
              <w:sz w:val="22"/>
              <w:szCs w:val="22"/>
            </w:rPr>
            <w:t>Reconductoring Package- OH01 for Reconductoring of various 132kV S/C transmission line and associated substation work under North Eastern Region Expansion Scheme-XX (NERES-XX), North Eastern Region Expansion Scheme-XVIII (NERES-XVIII) and Eastern Region Expansion Scheme -XXXIII (ERES- XXXIII). Spec No: CC/NT/W-COND/DOM/A04/23/00071.</w:t>
          </w:r>
          <w:permEnd w:id="633870644"/>
        </w:p>
      </w:tc>
    </w:tr>
  </w:tbl>
  <w:p w14:paraId="5701338F" w14:textId="77777777" w:rsidR="004179F4" w:rsidRDefault="004179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0D295" w14:textId="77777777" w:rsidR="00202B4E" w:rsidRDefault="00202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8"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9"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6"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8"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9"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6"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7"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8"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9"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4"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5"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38"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7"/>
  </w:num>
  <w:num w:numId="2">
    <w:abstractNumId w:val="27"/>
  </w:num>
  <w:num w:numId="3">
    <w:abstractNumId w:val="26"/>
  </w:num>
  <w:num w:numId="4">
    <w:abstractNumId w:val="7"/>
  </w:num>
  <w:num w:numId="5">
    <w:abstractNumId w:val="19"/>
  </w:num>
  <w:num w:numId="6">
    <w:abstractNumId w:val="11"/>
  </w:num>
  <w:num w:numId="7">
    <w:abstractNumId w:val="33"/>
  </w:num>
  <w:num w:numId="8">
    <w:abstractNumId w:val="24"/>
  </w:num>
  <w:num w:numId="9">
    <w:abstractNumId w:val="31"/>
  </w:num>
  <w:num w:numId="10">
    <w:abstractNumId w:val="8"/>
  </w:num>
  <w:num w:numId="11">
    <w:abstractNumId w:val="38"/>
  </w:num>
  <w:num w:numId="12">
    <w:abstractNumId w:val="28"/>
  </w:num>
  <w:num w:numId="13">
    <w:abstractNumId w:val="36"/>
  </w:num>
  <w:num w:numId="14">
    <w:abstractNumId w:val="18"/>
  </w:num>
  <w:num w:numId="15">
    <w:abstractNumId w:val="12"/>
  </w:num>
  <w:num w:numId="16">
    <w:abstractNumId w:val="16"/>
  </w:num>
  <w:num w:numId="17">
    <w:abstractNumId w:val="17"/>
  </w:num>
  <w:num w:numId="18">
    <w:abstractNumId w:val="23"/>
  </w:num>
  <w:num w:numId="19">
    <w:abstractNumId w:val="32"/>
  </w:num>
  <w:num w:numId="20">
    <w:abstractNumId w:val="30"/>
  </w:num>
  <w:num w:numId="21">
    <w:abstractNumId w:val="21"/>
  </w:num>
  <w:num w:numId="22">
    <w:abstractNumId w:val="22"/>
  </w:num>
  <w:num w:numId="23">
    <w:abstractNumId w:val="9"/>
  </w:num>
  <w:num w:numId="24">
    <w:abstractNumId w:val="10"/>
  </w:num>
  <w:num w:numId="25">
    <w:abstractNumId w:val="29"/>
  </w:num>
  <w:num w:numId="26">
    <w:abstractNumId w:val="14"/>
  </w:num>
  <w:num w:numId="27">
    <w:abstractNumId w:val="20"/>
  </w:num>
  <w:num w:numId="28">
    <w:abstractNumId w:val="15"/>
  </w:num>
  <w:num w:numId="29">
    <w:abstractNumId w:val="25"/>
  </w:num>
  <w:num w:numId="30">
    <w:abstractNumId w:val="34"/>
  </w:num>
  <w:num w:numId="31">
    <w:abstractNumId w:val="13"/>
  </w:num>
  <w:num w:numId="32">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B04"/>
    <w:rsid w:val="00000761"/>
    <w:rsid w:val="00003316"/>
    <w:rsid w:val="000049D7"/>
    <w:rsid w:val="00017AA5"/>
    <w:rsid w:val="000213B3"/>
    <w:rsid w:val="0002314C"/>
    <w:rsid w:val="00023601"/>
    <w:rsid w:val="000322E0"/>
    <w:rsid w:val="00032DE6"/>
    <w:rsid w:val="000345CD"/>
    <w:rsid w:val="0003689D"/>
    <w:rsid w:val="00042B7D"/>
    <w:rsid w:val="00042EF2"/>
    <w:rsid w:val="00043295"/>
    <w:rsid w:val="00043315"/>
    <w:rsid w:val="00045E3B"/>
    <w:rsid w:val="00054728"/>
    <w:rsid w:val="00054B0B"/>
    <w:rsid w:val="0005679A"/>
    <w:rsid w:val="00056B32"/>
    <w:rsid w:val="00073324"/>
    <w:rsid w:val="00075F51"/>
    <w:rsid w:val="00076AD7"/>
    <w:rsid w:val="00081930"/>
    <w:rsid w:val="000876F7"/>
    <w:rsid w:val="000913F3"/>
    <w:rsid w:val="00091F87"/>
    <w:rsid w:val="000942EE"/>
    <w:rsid w:val="0009487B"/>
    <w:rsid w:val="000A0A1B"/>
    <w:rsid w:val="000A0ECF"/>
    <w:rsid w:val="000A3045"/>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1187"/>
    <w:rsid w:val="00104E22"/>
    <w:rsid w:val="00105515"/>
    <w:rsid w:val="00105BBB"/>
    <w:rsid w:val="0010683D"/>
    <w:rsid w:val="00112FA3"/>
    <w:rsid w:val="00121322"/>
    <w:rsid w:val="0012698F"/>
    <w:rsid w:val="00132123"/>
    <w:rsid w:val="00133F1C"/>
    <w:rsid w:val="001376A6"/>
    <w:rsid w:val="00143C26"/>
    <w:rsid w:val="001526D5"/>
    <w:rsid w:val="001554FB"/>
    <w:rsid w:val="00162B3B"/>
    <w:rsid w:val="001659F2"/>
    <w:rsid w:val="001671C9"/>
    <w:rsid w:val="00170F1F"/>
    <w:rsid w:val="001722D8"/>
    <w:rsid w:val="001755F7"/>
    <w:rsid w:val="001757E9"/>
    <w:rsid w:val="001774CF"/>
    <w:rsid w:val="00183FBD"/>
    <w:rsid w:val="001872EE"/>
    <w:rsid w:val="001879DB"/>
    <w:rsid w:val="00190430"/>
    <w:rsid w:val="00197D9E"/>
    <w:rsid w:val="001A202B"/>
    <w:rsid w:val="001A3E48"/>
    <w:rsid w:val="001A4049"/>
    <w:rsid w:val="001A4815"/>
    <w:rsid w:val="001C0C97"/>
    <w:rsid w:val="001C2244"/>
    <w:rsid w:val="001C2E9D"/>
    <w:rsid w:val="001D1223"/>
    <w:rsid w:val="001D5881"/>
    <w:rsid w:val="001D7871"/>
    <w:rsid w:val="001E0E89"/>
    <w:rsid w:val="001E1057"/>
    <w:rsid w:val="001E3F3E"/>
    <w:rsid w:val="001E4535"/>
    <w:rsid w:val="001F4B02"/>
    <w:rsid w:val="001F66E7"/>
    <w:rsid w:val="001F74B5"/>
    <w:rsid w:val="00202B4E"/>
    <w:rsid w:val="00202C10"/>
    <w:rsid w:val="00204535"/>
    <w:rsid w:val="00216EF7"/>
    <w:rsid w:val="00226FCA"/>
    <w:rsid w:val="00227F94"/>
    <w:rsid w:val="00232382"/>
    <w:rsid w:val="00243963"/>
    <w:rsid w:val="00252CFA"/>
    <w:rsid w:val="0025425C"/>
    <w:rsid w:val="002563AA"/>
    <w:rsid w:val="00257D70"/>
    <w:rsid w:val="00260294"/>
    <w:rsid w:val="00262DDD"/>
    <w:rsid w:val="00263316"/>
    <w:rsid w:val="0027323F"/>
    <w:rsid w:val="00275670"/>
    <w:rsid w:val="00276EF6"/>
    <w:rsid w:val="00277665"/>
    <w:rsid w:val="00277B80"/>
    <w:rsid w:val="002856F9"/>
    <w:rsid w:val="00285FB4"/>
    <w:rsid w:val="00293C45"/>
    <w:rsid w:val="00297909"/>
    <w:rsid w:val="002A02EE"/>
    <w:rsid w:val="002A3DB5"/>
    <w:rsid w:val="002B58DA"/>
    <w:rsid w:val="002C142D"/>
    <w:rsid w:val="002C16C8"/>
    <w:rsid w:val="002C734B"/>
    <w:rsid w:val="002D1B2D"/>
    <w:rsid w:val="002D5245"/>
    <w:rsid w:val="002D6246"/>
    <w:rsid w:val="002E25F2"/>
    <w:rsid w:val="002E282F"/>
    <w:rsid w:val="002E2CDB"/>
    <w:rsid w:val="002E3CCD"/>
    <w:rsid w:val="002E7DF7"/>
    <w:rsid w:val="002F28AB"/>
    <w:rsid w:val="002F2F33"/>
    <w:rsid w:val="002F5FC7"/>
    <w:rsid w:val="003007A3"/>
    <w:rsid w:val="0030175D"/>
    <w:rsid w:val="00311C34"/>
    <w:rsid w:val="00314E0B"/>
    <w:rsid w:val="003209AF"/>
    <w:rsid w:val="00325ACA"/>
    <w:rsid w:val="00334DCF"/>
    <w:rsid w:val="003375BB"/>
    <w:rsid w:val="0033776F"/>
    <w:rsid w:val="003405F5"/>
    <w:rsid w:val="003452EB"/>
    <w:rsid w:val="00353D8F"/>
    <w:rsid w:val="00354123"/>
    <w:rsid w:val="00355358"/>
    <w:rsid w:val="0035659E"/>
    <w:rsid w:val="00356DC4"/>
    <w:rsid w:val="00360343"/>
    <w:rsid w:val="00362598"/>
    <w:rsid w:val="003625F3"/>
    <w:rsid w:val="003657E2"/>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4806"/>
    <w:rsid w:val="003A5DD4"/>
    <w:rsid w:val="003B10D6"/>
    <w:rsid w:val="003B2F84"/>
    <w:rsid w:val="003C74B3"/>
    <w:rsid w:val="003C77FA"/>
    <w:rsid w:val="003D2B52"/>
    <w:rsid w:val="003E0721"/>
    <w:rsid w:val="003E57C6"/>
    <w:rsid w:val="003E717E"/>
    <w:rsid w:val="003E7CF1"/>
    <w:rsid w:val="003F317B"/>
    <w:rsid w:val="003F4128"/>
    <w:rsid w:val="00410903"/>
    <w:rsid w:val="004179F4"/>
    <w:rsid w:val="00420CB0"/>
    <w:rsid w:val="00423457"/>
    <w:rsid w:val="00426642"/>
    <w:rsid w:val="0042698D"/>
    <w:rsid w:val="004308E8"/>
    <w:rsid w:val="004317A3"/>
    <w:rsid w:val="00432C0C"/>
    <w:rsid w:val="00434A0F"/>
    <w:rsid w:val="00435CBF"/>
    <w:rsid w:val="00441322"/>
    <w:rsid w:val="004456CF"/>
    <w:rsid w:val="00445940"/>
    <w:rsid w:val="00452AFB"/>
    <w:rsid w:val="00452CFF"/>
    <w:rsid w:val="00455146"/>
    <w:rsid w:val="00462F1D"/>
    <w:rsid w:val="004644AC"/>
    <w:rsid w:val="00476E26"/>
    <w:rsid w:val="00483061"/>
    <w:rsid w:val="004863FB"/>
    <w:rsid w:val="0048763F"/>
    <w:rsid w:val="00492C46"/>
    <w:rsid w:val="00492E11"/>
    <w:rsid w:val="00497210"/>
    <w:rsid w:val="004A616B"/>
    <w:rsid w:val="004B1901"/>
    <w:rsid w:val="004B19DB"/>
    <w:rsid w:val="004B3E47"/>
    <w:rsid w:val="004B7E12"/>
    <w:rsid w:val="004C232C"/>
    <w:rsid w:val="004C534F"/>
    <w:rsid w:val="004C6782"/>
    <w:rsid w:val="004D0A57"/>
    <w:rsid w:val="004D143D"/>
    <w:rsid w:val="004D70F2"/>
    <w:rsid w:val="004D7303"/>
    <w:rsid w:val="004E0047"/>
    <w:rsid w:val="004E20C1"/>
    <w:rsid w:val="004E2D11"/>
    <w:rsid w:val="004E4CC0"/>
    <w:rsid w:val="004E78E9"/>
    <w:rsid w:val="004F4B47"/>
    <w:rsid w:val="00500B52"/>
    <w:rsid w:val="00501A4D"/>
    <w:rsid w:val="005026D2"/>
    <w:rsid w:val="00503E6F"/>
    <w:rsid w:val="00503E89"/>
    <w:rsid w:val="0050448F"/>
    <w:rsid w:val="00504CDE"/>
    <w:rsid w:val="00506CC6"/>
    <w:rsid w:val="00513742"/>
    <w:rsid w:val="00515C26"/>
    <w:rsid w:val="00516FF5"/>
    <w:rsid w:val="00527F91"/>
    <w:rsid w:val="005301F9"/>
    <w:rsid w:val="00530692"/>
    <w:rsid w:val="00530D13"/>
    <w:rsid w:val="00534294"/>
    <w:rsid w:val="00535A35"/>
    <w:rsid w:val="00545C7A"/>
    <w:rsid w:val="005463B7"/>
    <w:rsid w:val="00551CED"/>
    <w:rsid w:val="00560C4E"/>
    <w:rsid w:val="00561847"/>
    <w:rsid w:val="0056755D"/>
    <w:rsid w:val="00573873"/>
    <w:rsid w:val="00573CA1"/>
    <w:rsid w:val="00575C1C"/>
    <w:rsid w:val="005768EF"/>
    <w:rsid w:val="00594A5D"/>
    <w:rsid w:val="005A338B"/>
    <w:rsid w:val="005A3800"/>
    <w:rsid w:val="005A42AF"/>
    <w:rsid w:val="005B1788"/>
    <w:rsid w:val="005B25C0"/>
    <w:rsid w:val="005B3C82"/>
    <w:rsid w:val="005B3D1E"/>
    <w:rsid w:val="005D3F4F"/>
    <w:rsid w:val="005D5821"/>
    <w:rsid w:val="005E0477"/>
    <w:rsid w:val="005E3CB9"/>
    <w:rsid w:val="005F1A32"/>
    <w:rsid w:val="005F296E"/>
    <w:rsid w:val="005F34B9"/>
    <w:rsid w:val="005F400D"/>
    <w:rsid w:val="005F5F14"/>
    <w:rsid w:val="006114A9"/>
    <w:rsid w:val="00615A61"/>
    <w:rsid w:val="00620405"/>
    <w:rsid w:val="00620636"/>
    <w:rsid w:val="00624D21"/>
    <w:rsid w:val="0062541D"/>
    <w:rsid w:val="006303CB"/>
    <w:rsid w:val="00640BB5"/>
    <w:rsid w:val="00647E2D"/>
    <w:rsid w:val="00652249"/>
    <w:rsid w:val="00655077"/>
    <w:rsid w:val="0065649F"/>
    <w:rsid w:val="006568C0"/>
    <w:rsid w:val="00657657"/>
    <w:rsid w:val="0066124C"/>
    <w:rsid w:val="00664F4E"/>
    <w:rsid w:val="00667F1D"/>
    <w:rsid w:val="00671ED4"/>
    <w:rsid w:val="00673542"/>
    <w:rsid w:val="0067395F"/>
    <w:rsid w:val="00674DA9"/>
    <w:rsid w:val="00680B38"/>
    <w:rsid w:val="006855B5"/>
    <w:rsid w:val="006863B9"/>
    <w:rsid w:val="006866A6"/>
    <w:rsid w:val="0068678E"/>
    <w:rsid w:val="00686CB8"/>
    <w:rsid w:val="006879D5"/>
    <w:rsid w:val="00691FC3"/>
    <w:rsid w:val="006A1B4B"/>
    <w:rsid w:val="006A2E1E"/>
    <w:rsid w:val="006A4077"/>
    <w:rsid w:val="006B4225"/>
    <w:rsid w:val="006B560E"/>
    <w:rsid w:val="006C3436"/>
    <w:rsid w:val="006C352C"/>
    <w:rsid w:val="006D3D40"/>
    <w:rsid w:val="006D4CB6"/>
    <w:rsid w:val="006D5874"/>
    <w:rsid w:val="006D5F5A"/>
    <w:rsid w:val="006E0EF7"/>
    <w:rsid w:val="006E281B"/>
    <w:rsid w:val="006E37DB"/>
    <w:rsid w:val="006E432B"/>
    <w:rsid w:val="006E5AF5"/>
    <w:rsid w:val="006E5D8E"/>
    <w:rsid w:val="006F31E9"/>
    <w:rsid w:val="006F533C"/>
    <w:rsid w:val="006F6E77"/>
    <w:rsid w:val="007021AF"/>
    <w:rsid w:val="0070304E"/>
    <w:rsid w:val="0070545D"/>
    <w:rsid w:val="00706418"/>
    <w:rsid w:val="007074E6"/>
    <w:rsid w:val="00711E61"/>
    <w:rsid w:val="00712ADB"/>
    <w:rsid w:val="0072286E"/>
    <w:rsid w:val="007253F9"/>
    <w:rsid w:val="007312B9"/>
    <w:rsid w:val="0073242F"/>
    <w:rsid w:val="00734D6A"/>
    <w:rsid w:val="00737E11"/>
    <w:rsid w:val="007401CB"/>
    <w:rsid w:val="00743A8A"/>
    <w:rsid w:val="00746692"/>
    <w:rsid w:val="00751343"/>
    <w:rsid w:val="00754C3F"/>
    <w:rsid w:val="00756308"/>
    <w:rsid w:val="00757B2E"/>
    <w:rsid w:val="00766962"/>
    <w:rsid w:val="00774B04"/>
    <w:rsid w:val="0077588C"/>
    <w:rsid w:val="00781D21"/>
    <w:rsid w:val="0078536D"/>
    <w:rsid w:val="0078589C"/>
    <w:rsid w:val="00785FE8"/>
    <w:rsid w:val="00786A4C"/>
    <w:rsid w:val="00787D1F"/>
    <w:rsid w:val="00791AB4"/>
    <w:rsid w:val="00794383"/>
    <w:rsid w:val="007A0C2B"/>
    <w:rsid w:val="007A0D7C"/>
    <w:rsid w:val="007A1D46"/>
    <w:rsid w:val="007B39EF"/>
    <w:rsid w:val="007B6198"/>
    <w:rsid w:val="007B7795"/>
    <w:rsid w:val="007C1BD3"/>
    <w:rsid w:val="007C3EB0"/>
    <w:rsid w:val="007C4621"/>
    <w:rsid w:val="007C4C5D"/>
    <w:rsid w:val="007C519F"/>
    <w:rsid w:val="007C689E"/>
    <w:rsid w:val="007C7728"/>
    <w:rsid w:val="007C79AA"/>
    <w:rsid w:val="007D13B5"/>
    <w:rsid w:val="007D166A"/>
    <w:rsid w:val="007D270D"/>
    <w:rsid w:val="007D30D2"/>
    <w:rsid w:val="007D4F90"/>
    <w:rsid w:val="007E0BC5"/>
    <w:rsid w:val="007E2976"/>
    <w:rsid w:val="007F4B8A"/>
    <w:rsid w:val="0080012D"/>
    <w:rsid w:val="00800601"/>
    <w:rsid w:val="00804AA7"/>
    <w:rsid w:val="0080566E"/>
    <w:rsid w:val="00805F44"/>
    <w:rsid w:val="00812B36"/>
    <w:rsid w:val="00815628"/>
    <w:rsid w:val="00817782"/>
    <w:rsid w:val="00826EFE"/>
    <w:rsid w:val="0083066E"/>
    <w:rsid w:val="00846068"/>
    <w:rsid w:val="00846287"/>
    <w:rsid w:val="00847C94"/>
    <w:rsid w:val="0085013D"/>
    <w:rsid w:val="00851B6D"/>
    <w:rsid w:val="0085290E"/>
    <w:rsid w:val="008542F0"/>
    <w:rsid w:val="0085459A"/>
    <w:rsid w:val="008562BF"/>
    <w:rsid w:val="00862AA2"/>
    <w:rsid w:val="0086310A"/>
    <w:rsid w:val="008668BA"/>
    <w:rsid w:val="00874F66"/>
    <w:rsid w:val="00880AE8"/>
    <w:rsid w:val="00885893"/>
    <w:rsid w:val="00895694"/>
    <w:rsid w:val="00896AEF"/>
    <w:rsid w:val="008A2700"/>
    <w:rsid w:val="008A3149"/>
    <w:rsid w:val="008A45A6"/>
    <w:rsid w:val="008B404B"/>
    <w:rsid w:val="008B4C60"/>
    <w:rsid w:val="008B5333"/>
    <w:rsid w:val="008B66A7"/>
    <w:rsid w:val="008B74FA"/>
    <w:rsid w:val="008C0BC5"/>
    <w:rsid w:val="008C1AEB"/>
    <w:rsid w:val="008C4F29"/>
    <w:rsid w:val="008C69C3"/>
    <w:rsid w:val="008C7BB7"/>
    <w:rsid w:val="008C7D37"/>
    <w:rsid w:val="008D1A5C"/>
    <w:rsid w:val="008D3C04"/>
    <w:rsid w:val="008E3955"/>
    <w:rsid w:val="008E6564"/>
    <w:rsid w:val="008E6FC9"/>
    <w:rsid w:val="008E72C1"/>
    <w:rsid w:val="008F164B"/>
    <w:rsid w:val="008F1978"/>
    <w:rsid w:val="008F3847"/>
    <w:rsid w:val="008F51BC"/>
    <w:rsid w:val="008F7E99"/>
    <w:rsid w:val="0090043F"/>
    <w:rsid w:val="009035B0"/>
    <w:rsid w:val="009169C0"/>
    <w:rsid w:val="00921F8E"/>
    <w:rsid w:val="00923672"/>
    <w:rsid w:val="00926CD9"/>
    <w:rsid w:val="00927B29"/>
    <w:rsid w:val="009321A8"/>
    <w:rsid w:val="00933EB4"/>
    <w:rsid w:val="009364E1"/>
    <w:rsid w:val="00942A1F"/>
    <w:rsid w:val="00942E46"/>
    <w:rsid w:val="009523DD"/>
    <w:rsid w:val="00952820"/>
    <w:rsid w:val="009550CB"/>
    <w:rsid w:val="00956DD7"/>
    <w:rsid w:val="00960645"/>
    <w:rsid w:val="00962FFE"/>
    <w:rsid w:val="00976CA7"/>
    <w:rsid w:val="00980415"/>
    <w:rsid w:val="00982C10"/>
    <w:rsid w:val="00985D66"/>
    <w:rsid w:val="00985E6F"/>
    <w:rsid w:val="00993453"/>
    <w:rsid w:val="009A02B4"/>
    <w:rsid w:val="009A25D6"/>
    <w:rsid w:val="009A7310"/>
    <w:rsid w:val="009B4BE7"/>
    <w:rsid w:val="009C16BA"/>
    <w:rsid w:val="009C2499"/>
    <w:rsid w:val="009D4471"/>
    <w:rsid w:val="009D474B"/>
    <w:rsid w:val="009D638D"/>
    <w:rsid w:val="009E2489"/>
    <w:rsid w:val="009E55F7"/>
    <w:rsid w:val="009F1A50"/>
    <w:rsid w:val="009F5642"/>
    <w:rsid w:val="00A0103E"/>
    <w:rsid w:val="00A0106A"/>
    <w:rsid w:val="00A02098"/>
    <w:rsid w:val="00A03B9C"/>
    <w:rsid w:val="00A05745"/>
    <w:rsid w:val="00A07CF6"/>
    <w:rsid w:val="00A172C3"/>
    <w:rsid w:val="00A22177"/>
    <w:rsid w:val="00A23A2F"/>
    <w:rsid w:val="00A30955"/>
    <w:rsid w:val="00A31B20"/>
    <w:rsid w:val="00A3320D"/>
    <w:rsid w:val="00A35948"/>
    <w:rsid w:val="00A37395"/>
    <w:rsid w:val="00A43D8A"/>
    <w:rsid w:val="00A441EE"/>
    <w:rsid w:val="00A50B2D"/>
    <w:rsid w:val="00A53C61"/>
    <w:rsid w:val="00A54250"/>
    <w:rsid w:val="00A60058"/>
    <w:rsid w:val="00A600A1"/>
    <w:rsid w:val="00A661E9"/>
    <w:rsid w:val="00A76A31"/>
    <w:rsid w:val="00A7710A"/>
    <w:rsid w:val="00A802D7"/>
    <w:rsid w:val="00A80366"/>
    <w:rsid w:val="00A8061A"/>
    <w:rsid w:val="00A83DE2"/>
    <w:rsid w:val="00A84324"/>
    <w:rsid w:val="00A8507D"/>
    <w:rsid w:val="00A90AEA"/>
    <w:rsid w:val="00A94680"/>
    <w:rsid w:val="00AA075C"/>
    <w:rsid w:val="00AA0D5E"/>
    <w:rsid w:val="00AA6098"/>
    <w:rsid w:val="00AB4B1B"/>
    <w:rsid w:val="00AB6E4A"/>
    <w:rsid w:val="00AC402D"/>
    <w:rsid w:val="00AC5AE1"/>
    <w:rsid w:val="00AC7516"/>
    <w:rsid w:val="00AC7B8E"/>
    <w:rsid w:val="00AD2D42"/>
    <w:rsid w:val="00AD555C"/>
    <w:rsid w:val="00AE12F8"/>
    <w:rsid w:val="00AF4897"/>
    <w:rsid w:val="00AF5FC6"/>
    <w:rsid w:val="00B0076F"/>
    <w:rsid w:val="00B034AD"/>
    <w:rsid w:val="00B045AE"/>
    <w:rsid w:val="00B21665"/>
    <w:rsid w:val="00B21A26"/>
    <w:rsid w:val="00B2678A"/>
    <w:rsid w:val="00B2737B"/>
    <w:rsid w:val="00B331D9"/>
    <w:rsid w:val="00B374A7"/>
    <w:rsid w:val="00B40358"/>
    <w:rsid w:val="00B41D37"/>
    <w:rsid w:val="00B44CAC"/>
    <w:rsid w:val="00B45142"/>
    <w:rsid w:val="00B4689F"/>
    <w:rsid w:val="00B47BA9"/>
    <w:rsid w:val="00B50952"/>
    <w:rsid w:val="00B53A02"/>
    <w:rsid w:val="00B63220"/>
    <w:rsid w:val="00B71E0C"/>
    <w:rsid w:val="00B74822"/>
    <w:rsid w:val="00B74FBB"/>
    <w:rsid w:val="00B82A95"/>
    <w:rsid w:val="00B90811"/>
    <w:rsid w:val="00B909E9"/>
    <w:rsid w:val="00B9755F"/>
    <w:rsid w:val="00BA0A4D"/>
    <w:rsid w:val="00BA1C1B"/>
    <w:rsid w:val="00BA39D0"/>
    <w:rsid w:val="00BA3D3B"/>
    <w:rsid w:val="00BA43E3"/>
    <w:rsid w:val="00BA75B3"/>
    <w:rsid w:val="00BB01B3"/>
    <w:rsid w:val="00BB3ED0"/>
    <w:rsid w:val="00BB6BF5"/>
    <w:rsid w:val="00BC060B"/>
    <w:rsid w:val="00BC07A0"/>
    <w:rsid w:val="00BC2212"/>
    <w:rsid w:val="00BC5399"/>
    <w:rsid w:val="00BD7481"/>
    <w:rsid w:val="00BE018A"/>
    <w:rsid w:val="00BE3359"/>
    <w:rsid w:val="00BE5020"/>
    <w:rsid w:val="00BE791B"/>
    <w:rsid w:val="00BF08CE"/>
    <w:rsid w:val="00BF23F8"/>
    <w:rsid w:val="00BF28AC"/>
    <w:rsid w:val="00BF4FA7"/>
    <w:rsid w:val="00C01B8D"/>
    <w:rsid w:val="00C02051"/>
    <w:rsid w:val="00C113DA"/>
    <w:rsid w:val="00C12E62"/>
    <w:rsid w:val="00C22FAC"/>
    <w:rsid w:val="00C23250"/>
    <w:rsid w:val="00C246A4"/>
    <w:rsid w:val="00C313E8"/>
    <w:rsid w:val="00C35BA7"/>
    <w:rsid w:val="00C37A67"/>
    <w:rsid w:val="00C401C3"/>
    <w:rsid w:val="00C40F7B"/>
    <w:rsid w:val="00C41C08"/>
    <w:rsid w:val="00C45178"/>
    <w:rsid w:val="00C46449"/>
    <w:rsid w:val="00C50001"/>
    <w:rsid w:val="00C50EB4"/>
    <w:rsid w:val="00C53337"/>
    <w:rsid w:val="00C53DC5"/>
    <w:rsid w:val="00C5440B"/>
    <w:rsid w:val="00C54FA4"/>
    <w:rsid w:val="00C57E83"/>
    <w:rsid w:val="00C6030F"/>
    <w:rsid w:val="00C61D8A"/>
    <w:rsid w:val="00C6599A"/>
    <w:rsid w:val="00C71FD4"/>
    <w:rsid w:val="00C753F5"/>
    <w:rsid w:val="00C762D6"/>
    <w:rsid w:val="00C80AB9"/>
    <w:rsid w:val="00C818C6"/>
    <w:rsid w:val="00C826A2"/>
    <w:rsid w:val="00C829AF"/>
    <w:rsid w:val="00C859E6"/>
    <w:rsid w:val="00C917A5"/>
    <w:rsid w:val="00C92441"/>
    <w:rsid w:val="00C937CE"/>
    <w:rsid w:val="00C94ACE"/>
    <w:rsid w:val="00C94C25"/>
    <w:rsid w:val="00C951C5"/>
    <w:rsid w:val="00C9619D"/>
    <w:rsid w:val="00C9744B"/>
    <w:rsid w:val="00C97B9D"/>
    <w:rsid w:val="00CB1A3E"/>
    <w:rsid w:val="00CB20F2"/>
    <w:rsid w:val="00CB6081"/>
    <w:rsid w:val="00CC347E"/>
    <w:rsid w:val="00CC4072"/>
    <w:rsid w:val="00CC4DD8"/>
    <w:rsid w:val="00CC5C6A"/>
    <w:rsid w:val="00CC7B47"/>
    <w:rsid w:val="00CD4AEB"/>
    <w:rsid w:val="00CD5B29"/>
    <w:rsid w:val="00CE5C99"/>
    <w:rsid w:val="00CE67B0"/>
    <w:rsid w:val="00CF1431"/>
    <w:rsid w:val="00CF1528"/>
    <w:rsid w:val="00CF54C7"/>
    <w:rsid w:val="00CF5CA1"/>
    <w:rsid w:val="00D04C22"/>
    <w:rsid w:val="00D06867"/>
    <w:rsid w:val="00D07705"/>
    <w:rsid w:val="00D07F89"/>
    <w:rsid w:val="00D11DD7"/>
    <w:rsid w:val="00D1638F"/>
    <w:rsid w:val="00D16D25"/>
    <w:rsid w:val="00D173C8"/>
    <w:rsid w:val="00D26BE0"/>
    <w:rsid w:val="00D36EF9"/>
    <w:rsid w:val="00D40B16"/>
    <w:rsid w:val="00D40FE4"/>
    <w:rsid w:val="00D55CF7"/>
    <w:rsid w:val="00D57E3D"/>
    <w:rsid w:val="00D604F4"/>
    <w:rsid w:val="00D60AFE"/>
    <w:rsid w:val="00D60CDC"/>
    <w:rsid w:val="00D61297"/>
    <w:rsid w:val="00D64F7C"/>
    <w:rsid w:val="00D70AB2"/>
    <w:rsid w:val="00D739F8"/>
    <w:rsid w:val="00D73CFB"/>
    <w:rsid w:val="00D740A4"/>
    <w:rsid w:val="00D765A2"/>
    <w:rsid w:val="00D76BAD"/>
    <w:rsid w:val="00D77167"/>
    <w:rsid w:val="00D820B1"/>
    <w:rsid w:val="00D83094"/>
    <w:rsid w:val="00D8476D"/>
    <w:rsid w:val="00D90BC9"/>
    <w:rsid w:val="00D91AE4"/>
    <w:rsid w:val="00D947F1"/>
    <w:rsid w:val="00D972CD"/>
    <w:rsid w:val="00D97C08"/>
    <w:rsid w:val="00DA55C2"/>
    <w:rsid w:val="00DA5663"/>
    <w:rsid w:val="00DA57E8"/>
    <w:rsid w:val="00DA608C"/>
    <w:rsid w:val="00DB3AB4"/>
    <w:rsid w:val="00DB4CCE"/>
    <w:rsid w:val="00DB636A"/>
    <w:rsid w:val="00DB6EBD"/>
    <w:rsid w:val="00DC09D9"/>
    <w:rsid w:val="00DC1F0B"/>
    <w:rsid w:val="00DC6393"/>
    <w:rsid w:val="00DD0631"/>
    <w:rsid w:val="00DD0B4F"/>
    <w:rsid w:val="00DD1B73"/>
    <w:rsid w:val="00DD50D8"/>
    <w:rsid w:val="00DD7072"/>
    <w:rsid w:val="00DD7AF8"/>
    <w:rsid w:val="00DE0BD3"/>
    <w:rsid w:val="00DE13A8"/>
    <w:rsid w:val="00DE5EFD"/>
    <w:rsid w:val="00DE6173"/>
    <w:rsid w:val="00DF43D6"/>
    <w:rsid w:val="00E0007F"/>
    <w:rsid w:val="00E0020D"/>
    <w:rsid w:val="00E006E9"/>
    <w:rsid w:val="00E106CD"/>
    <w:rsid w:val="00E22C03"/>
    <w:rsid w:val="00E235A8"/>
    <w:rsid w:val="00E37E4A"/>
    <w:rsid w:val="00E4206A"/>
    <w:rsid w:val="00E423AA"/>
    <w:rsid w:val="00E45CDD"/>
    <w:rsid w:val="00E468ED"/>
    <w:rsid w:val="00E55A82"/>
    <w:rsid w:val="00E6019E"/>
    <w:rsid w:val="00E62BBD"/>
    <w:rsid w:val="00E66AC9"/>
    <w:rsid w:val="00E70E69"/>
    <w:rsid w:val="00E70F6A"/>
    <w:rsid w:val="00E71614"/>
    <w:rsid w:val="00E73BB2"/>
    <w:rsid w:val="00E73F88"/>
    <w:rsid w:val="00E7704C"/>
    <w:rsid w:val="00E82CB5"/>
    <w:rsid w:val="00E83469"/>
    <w:rsid w:val="00E84BDC"/>
    <w:rsid w:val="00E940DF"/>
    <w:rsid w:val="00E959DC"/>
    <w:rsid w:val="00EA01B0"/>
    <w:rsid w:val="00EA1988"/>
    <w:rsid w:val="00EA4918"/>
    <w:rsid w:val="00EA5F5F"/>
    <w:rsid w:val="00EA6E03"/>
    <w:rsid w:val="00EA75DF"/>
    <w:rsid w:val="00EB2CB2"/>
    <w:rsid w:val="00EB37AC"/>
    <w:rsid w:val="00EB3E96"/>
    <w:rsid w:val="00EB4A7F"/>
    <w:rsid w:val="00EB6835"/>
    <w:rsid w:val="00EC677D"/>
    <w:rsid w:val="00ED10E5"/>
    <w:rsid w:val="00ED2C11"/>
    <w:rsid w:val="00EE578D"/>
    <w:rsid w:val="00EE63B1"/>
    <w:rsid w:val="00EF4E3D"/>
    <w:rsid w:val="00EF6CCE"/>
    <w:rsid w:val="00F025FD"/>
    <w:rsid w:val="00F0621A"/>
    <w:rsid w:val="00F1003C"/>
    <w:rsid w:val="00F12E3C"/>
    <w:rsid w:val="00F14A37"/>
    <w:rsid w:val="00F15AD1"/>
    <w:rsid w:val="00F21037"/>
    <w:rsid w:val="00F2234C"/>
    <w:rsid w:val="00F24041"/>
    <w:rsid w:val="00F26A4D"/>
    <w:rsid w:val="00F26D6E"/>
    <w:rsid w:val="00F37EC1"/>
    <w:rsid w:val="00F54CE9"/>
    <w:rsid w:val="00F56AA4"/>
    <w:rsid w:val="00F60C73"/>
    <w:rsid w:val="00F61023"/>
    <w:rsid w:val="00F72A08"/>
    <w:rsid w:val="00F7352A"/>
    <w:rsid w:val="00F74296"/>
    <w:rsid w:val="00F74AB2"/>
    <w:rsid w:val="00F815C0"/>
    <w:rsid w:val="00F831AF"/>
    <w:rsid w:val="00F848A5"/>
    <w:rsid w:val="00F858FF"/>
    <w:rsid w:val="00F86BD8"/>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D130E"/>
    <w:rsid w:val="00FD6C3D"/>
    <w:rsid w:val="00FE0386"/>
    <w:rsid w:val="00FE069A"/>
    <w:rsid w:val="00FE0B20"/>
    <w:rsid w:val="00FE328F"/>
    <w:rsid w:val="00FE3BBE"/>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51F12"/>
  <w15:docId w15:val="{B2D19DF1-B8B5-43CE-A57C-08963D2C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w6nYr/0S+QhL6cW1SBOlQB7GezEFBi++Y5bVuPYT4Bo=</DigestValue>
    </Reference>
    <Reference Type="http://www.w3.org/2000/09/xmldsig#Object" URI="#idOfficeObject">
      <DigestMethod Algorithm="http://www.w3.org/2001/04/xmlenc#sha256"/>
      <DigestValue>Z/Aa1v6KnYY0bPUiBank6/QyjdXY6kON8JlUKTqe7n8=</DigestValue>
    </Reference>
    <Reference Type="http://uri.etsi.org/01903#SignedProperties" URI="#idSignedProperties">
      <Transforms>
        <Transform Algorithm="http://www.w3.org/TR/2001/REC-xml-c14n-20010315"/>
      </Transforms>
      <DigestMethod Algorithm="http://www.w3.org/2001/04/xmlenc#sha256"/>
      <DigestValue>CTJ5SLcnpoRcgJ56CR11S+eBpiMCfaw8GOIgJ5PCQ0w=</DigestValue>
    </Reference>
    <Reference Type="http://www.w3.org/2000/09/xmldsig#Object" URI="#idValidSigLnImg">
      <DigestMethod Algorithm="http://www.w3.org/2001/04/xmlenc#sha256"/>
      <DigestValue>nIAsYRe3FdGJyyg/NP2kZaRvts2GLr9HcjKjSScSMxI=</DigestValue>
    </Reference>
    <Reference Type="http://www.w3.org/2000/09/xmldsig#Object" URI="#idInvalidSigLnImg">
      <DigestMethod Algorithm="http://www.w3.org/2001/04/xmlenc#sha256"/>
      <DigestValue>y2Q0zAgLVjsXlQhsfOGygbMm6A8Mgai4uvP+7+3GHm4=</DigestValue>
    </Reference>
  </SignedInfo>
  <SignatureValue>iuS/glTBXCenOaOrQfFQsAthgUyecoAg5Fvqm8/bvGw3ppvO0kCamqMqCEOAGNDfHL5caB8TWSSW
Xxge9aFcQmXrr5qjQQ5i0hv+CeyETVXyALdWxUDpGgEU3b3zYFn+gIvl779UcNTukYOG0mHOfWxS
dGJySCU82ptD5kOnur3GXjXVKqu2KThb28D3HlCisL2InBXDNYzp+eJT2LaC4wNAlqcPoky3p3EL
Yr7Aqn/y9vrQIUisrL9uUiugi85FdUQL+McvcOShkGrqhtcHMxFFzgLFKRIYsgl5NgVaWQPFYQ3m
X3USilNzAwND0iwp8pc1n/bYqJ6Kd4avMOTfmg==</SignatureValue>
  <KeyInfo>
    <X509Data>
      <X509Certificate>MIIIYDCCB0igAwIBAgIEU5uYSD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iBgNVHREEGzAZgRdTYW1yYXRqYWl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sxqMhk2hl9Nc7gWSw/8KcYGWa/dE++tRumlcK98pNOw=</DigestValue>
      </Reference>
      <Reference URI="/word/endnotes.xml?ContentType=application/vnd.openxmlformats-officedocument.wordprocessingml.endnotes+xml">
        <DigestMethod Algorithm="http://www.w3.org/2001/04/xmlenc#sha256"/>
        <DigestValue>7SVdAVgef+3cZTop8eX1aNJ7ZwG8ts90B7Rb/xPuPbQ=</DigestValue>
      </Reference>
      <Reference URI="/word/fontTable.xml?ContentType=application/vnd.openxmlformats-officedocument.wordprocessingml.fontTable+xml">
        <DigestMethod Algorithm="http://www.w3.org/2001/04/xmlenc#sha256"/>
        <DigestValue>MD10kLu3J2BaUSIaYf/HZ3B7//KxKAZ0lfn9ZDkGD2Q=</DigestValue>
      </Reference>
      <Reference URI="/word/footer1.xml?ContentType=application/vnd.openxmlformats-officedocument.wordprocessingml.footer+xml">
        <DigestMethod Algorithm="http://www.w3.org/2001/04/xmlenc#sha256"/>
        <DigestValue>43ccKK1D/Ri1qYhKotDovYlnqjRAhPPw7D4NIMOkmlU=</DigestValue>
      </Reference>
      <Reference URI="/word/footer2.xml?ContentType=application/vnd.openxmlformats-officedocument.wordprocessingml.footer+xml">
        <DigestMethod Algorithm="http://www.w3.org/2001/04/xmlenc#sha256"/>
        <DigestValue>M3wy8SOkK3m8WPDioRC234mfstthkK60inAN1HEKij8=</DigestValue>
      </Reference>
      <Reference URI="/word/footer3.xml?ContentType=application/vnd.openxmlformats-officedocument.wordprocessingml.footer+xml">
        <DigestMethod Algorithm="http://www.w3.org/2001/04/xmlenc#sha256"/>
        <DigestValue>XYGTDEhSwV1oPPq4LhLMjAprrUuZC13Z8dDKG+IHRkc=</DigestValue>
      </Reference>
      <Reference URI="/word/footnotes.xml?ContentType=application/vnd.openxmlformats-officedocument.wordprocessingml.footnotes+xml">
        <DigestMethod Algorithm="http://www.w3.org/2001/04/xmlenc#sha256"/>
        <DigestValue>0wQqkxb/G0iVqK0W5DkMBvG7PQgPO8OyJrmLXFVgeAs=</DigestValue>
      </Reference>
      <Reference URI="/word/header1.xml?ContentType=application/vnd.openxmlformats-officedocument.wordprocessingml.header+xml">
        <DigestMethod Algorithm="http://www.w3.org/2001/04/xmlenc#sha256"/>
        <DigestValue>4qntfgk8lHHuwMTSevnI9NrAPqDxAVkPCJa7NlypeRE=</DigestValue>
      </Reference>
      <Reference URI="/word/header2.xml?ContentType=application/vnd.openxmlformats-officedocument.wordprocessingml.header+xml">
        <DigestMethod Algorithm="http://www.w3.org/2001/04/xmlenc#sha256"/>
        <DigestValue>7/u0KdgJU0ybnLICTsdUmnQRuydZlnbFmVnGXVlptgU=</DigestValue>
      </Reference>
      <Reference URI="/word/header3.xml?ContentType=application/vnd.openxmlformats-officedocument.wordprocessingml.header+xml">
        <DigestMethod Algorithm="http://www.w3.org/2001/04/xmlenc#sha256"/>
        <DigestValue>t5kDfuJB3sLyAAkXBiYAfcXcY5oN0HwUDGfSdFvQlNg=</DigestValue>
      </Reference>
      <Reference URI="/word/media/image1.emf?ContentType=image/x-emf">
        <DigestMethod Algorithm="http://www.w3.org/2001/04/xmlenc#sha256"/>
        <DigestValue>Te0ciTSaeNxZ2MEAnpVp9Ae6xN/14vLKipZuAnfrQO0=</DigestValue>
      </Reference>
      <Reference URI="/word/numbering.xml?ContentType=application/vnd.openxmlformats-officedocument.wordprocessingml.numbering+xml">
        <DigestMethod Algorithm="http://www.w3.org/2001/04/xmlenc#sha256"/>
        <DigestValue>E0W5WeYb/ZRUGWnbWEcR0qjnh1XNf3w0lMUgbnaQ7z4=</DigestValue>
      </Reference>
      <Reference URI="/word/settings.xml?ContentType=application/vnd.openxmlformats-officedocument.wordprocessingml.settings+xml">
        <DigestMethod Algorithm="http://www.w3.org/2001/04/xmlenc#sha256"/>
        <DigestValue>6o47ggBo+wnHDrSzFAeEbjCRJV4Z5PmL9gQbwtswR5I=</DigestValue>
      </Reference>
      <Reference URI="/word/styles.xml?ContentType=application/vnd.openxmlformats-officedocument.wordprocessingml.styles+xml">
        <DigestMethod Algorithm="http://www.w3.org/2001/04/xmlenc#sha256"/>
        <DigestValue>zc1cL9aLVd+RxPPL11I5kXqnnrDBWYXAr+qyjAl81aI=</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R9r9ceMdHceIfFt7xIj2KK51raIx6S/cuRbboUs9oW4=</DigestValue>
      </Reference>
    </Manifest>
    <SignatureProperties>
      <SignatureProperty Id="idSignatureTime" Target="#idPackageSignature">
        <mdssi:SignatureTime xmlns:mdssi="http://schemas.openxmlformats.org/package/2006/digital-signature">
          <mdssi:Format>YYYY-MM-DDThh:mm:ssTZD</mdssi:Format>
          <mdssi:Value>2023-02-14T08:55:51Z</mdssi:Value>
        </mdssi:SignatureTime>
      </SignatureProperty>
    </SignatureProperties>
  </Object>
  <Object Id="idOfficeObject">
    <SignatureProperties>
      <SignatureProperty Id="idOfficeV1Details" Target="#idPackageSignature">
        <SignatureInfoV1 xmlns="http://schemas.microsoft.com/office/2006/digsig">
          <SetupID>{21C45397-262C-4852-8B8F-0405DCFC790B}</SetupID>
          <SignatureText/>
          <SignatureImage>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</SignatureImage>
          <SignatureComments/>
          <WindowsVersion>10.0</WindowsVersion>
          <OfficeVersion>16.0.10394/14</OfficeVersion>
          <ApplicationVersion>16.0.10394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2023-02-14T08:55:51Z</xd:SigningTime>
          <xd:SigningCertificate>
            <xd:Cert>
              <xd:CertDigest>
                <DigestMethod Algorithm="http://www.w3.org/2001/04/xmlenc#sha256"/>
                <DigestValue>6KSQl7ZmO86UKgUFB334AinJvS/1pX4oSy0T87pB5EY=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1402705992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rGY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A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</Object>
  <Object Id="idInvalidSigLnImg">AQAAAGwAAAAAAAAAAAAAAP8AAAB/AAAAAAAAAAAAAADYGAAAaQwAACBFTUYAAAEAWGo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Nef5fwAAAAAAAAAAAAAoEgAAAAAAAIg+y+T5fwAAAAAAAAAAAAAeozN0+X8AAAQAAAAAAAAAoGzO5vl/AAAAAAAAAAAAAAAAAAAAAAAArZrD+/QTAAACAAAA+X8AAEgAAADCAQAA9f///wAAAABQWJcmwgEAAKiir9QAAAAAAAAAAAAAAAAJAAAAAAAAACAAAAAAAAAAzKGv1DgAAAAJoq/UOAAAAHHNo+T5fwAAAAAAAAAAAAD1////AAAAAFBYlybCAQAAqKKv1DgAAABQWJcmwgEAANvgp+T5fwAAcKGv1DgAAAAJoq/UOA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JBFEyTCAQAAAQAAAAAAAAAQ4a/UOAAAAIg+y+T5fwAAAAAAAAAAAACQRRMkwgEAAAAAAAAAAAAAsOCv1DgAAAAAAAAAAAAAAAAAAAAAAAAAzdrD+/QTAAAQ4a/UOAAAAPD8vTDCAQAAoMwsMsIBAABQWJcmwgEAAHDir9QAAAAAAAAAAAAAAAAHAAAAAAAAACB4yTDCAQAArOGv1DgAAADp4a/UOAAAAHHNo+T5fwAAAKCcdPl/AAAQ4a/UAAAAAAIAAAAAAAAACKOcdPl/AABQWJcmwgEAANvgp+T5fwAAUOGv1DgAAADp4a/UO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ApLY8wgEAAAAAAAAAAAAAiD7L5Pl/AAAAAAAAAAAAAOBpFTzCAQAAbIMsooBA2QECAAAAAAAAAAAAAAAAAAAAAAAAAAAAAAB9Y8P79BMAAKj6xHP5fwAAcP/Ec/l/AADg////AAAAAFBYlybCAQAA2Gqv1AAAAAAAAAAAAAAAAAYAAAAAAAAAIAAAAAAAAAD8aa/UOAAAADlqr9Q4AAAAcc2j5Pl/AAAAAAAAAAAAAAAAAAAAAAAA4B69PMIBAAAAAAAAAAAAAFBYlybCAQAA2+Cn5Pl/AACgaa/UOAAAADlqr9Q4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TRHD8AAAAAAAAAAGsbHT8AACRCAADIQSQAAAAkAAAABNEcPwAAAAAAAAAAaxsd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6vd+X8AAAAAAAAAAAAAxt2n3fl/AABA4aclwgEAAAMAAAAAAAAAAgAAAMIBAAByS6fdAAAAAOAxqyXCAQAAVTSp3fl/AABA4aclwgEAAHjvpyXCAQAAgO+nJcIBAAB++q/d+X8AAEjhpyXCAQAAQOGnJQAAAABA4aclwgEAAEDhpyXCAQAAAAAAAAAAAADb4Kfk+X8AAHBtr9Q4AAAAZAAAAAAAAAAIAAYywgEAAAAAAABkdgAIAAAAACUAAAAMAAAABAAAAEYAAAAoAAAAHAAAAEdESUMCAAAAAAAAAAAAAACBAAAASwAAAAAAAAAhAAAACAAAAGIAAAAMAAAAAQAAABUAAAAMAAAABAAAABUAAAAMAAAABAAAAFEAAAB4SgAAKgAAABoAAAB2AAAARQAAAAEAAAABAAAAAAAAAAAAAACAAAAASgAAAFAAAAAoAAAAeAAAAABKAAAAAAAAIADMAH8AAABJAAAAKAAAAIA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DAAAAXAAAAAEAAAAAwMZBvoTGQQoAAABQAAAACwAAAEwAAAAAAAAAAAAAAAAAAAD//////////2QAAABTAGEAbQByAGEAdAAgAEoAYQBpAG4AAAAGAAAABgAAAAkAAAAEAAAABgAAAAQAAAADAAAABAAAAAYAAAAD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8F27-60BE-4254-8F26-556C0C5D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5</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SAMRAT JAIN {Samrat Jain}</cp:lastModifiedBy>
  <cp:revision>40</cp:revision>
  <cp:lastPrinted>2021-12-08T05:47:00Z</cp:lastPrinted>
  <dcterms:created xsi:type="dcterms:W3CDTF">2021-12-22T08:45:00Z</dcterms:created>
  <dcterms:modified xsi:type="dcterms:W3CDTF">2023-02-14T08:52:00Z</dcterms:modified>
</cp:coreProperties>
</file>